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7777777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674AAF" w:rsidRPr="008C1C93">
        <w:rPr>
          <w:rFonts w:ascii="Times New Roman" w:hAnsi="Times New Roman"/>
          <w:color w:val="000000"/>
          <w:sz w:val="24"/>
          <w:szCs w:val="24"/>
          <w:lang w:bidi="ru-RU"/>
        </w:rPr>
        <w:t>История следственной деятельности и следственных органов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7777777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74AAF" w:rsidRPr="008C1C93">
        <w:rPr>
          <w:rFonts w:ascii="Times New Roman" w:hAnsi="Times New Roman"/>
          <w:b/>
          <w:sz w:val="28"/>
          <w:szCs w:val="28"/>
        </w:rPr>
        <w:t>ИСТОРИЯ СЛЕДСТВЕННОЙ ДЕЯТЕЛЬНОСТИ И СЛЕДСТВЕННЫХ ОРГАНОВ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5EDE52C8" w:rsidR="00EC5534" w:rsidRPr="00954CDA" w:rsidRDefault="00D95CB3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4165C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</w:tr>
      <w:tr w:rsidR="00EC5534" w:rsidRPr="00D42BEB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D42BEB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D42BEB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D42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4B924E68" w:rsidR="00EC5534" w:rsidRPr="00D42BEB" w:rsidRDefault="004165CF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42BE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D42BEB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42B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D42BEB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2BEB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D42BEB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77777777" w:rsidR="00EC5534" w:rsidRPr="00954CDA" w:rsidRDefault="00876A3C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D42BE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501FF4" w:rsidRPr="00D42BE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1BFEBD0C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84469A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6"/>
        <w:gridCol w:w="4798"/>
        <w:gridCol w:w="1895"/>
      </w:tblGrid>
      <w:tr w:rsidR="00C50046" w14:paraId="58E99AAD" w14:textId="77777777" w:rsidTr="001305D7">
        <w:tc>
          <w:tcPr>
            <w:tcW w:w="2665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1305D7">
        <w:tc>
          <w:tcPr>
            <w:tcW w:w="2665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819" w:type="dxa"/>
          </w:tcPr>
          <w:p w14:paraId="37184CF0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3A4C5174" w14:textId="77777777" w:rsidR="00C50046" w:rsidRPr="00E8763A" w:rsidRDefault="00C50046" w:rsidP="00C50046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1CDDA6CF" w14:textId="77777777" w:rsidR="00C50046" w:rsidRPr="00E8763A" w:rsidRDefault="00C50046" w:rsidP="00C50046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7E551A9A" w14:textId="77777777" w:rsidR="00C50046" w:rsidRPr="002B06F0" w:rsidRDefault="00C50046" w:rsidP="00C50046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порядок и особенности выработки стратегии действий</w:t>
            </w:r>
          </w:p>
        </w:tc>
        <w:tc>
          <w:tcPr>
            <w:tcW w:w="1898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28E88208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</w:tr>
      <w:tr w:rsidR="00C50046" w14:paraId="5A712FA6" w14:textId="77777777" w:rsidTr="001305D7">
        <w:tc>
          <w:tcPr>
            <w:tcW w:w="2665" w:type="dxa"/>
            <w:vMerge/>
          </w:tcPr>
          <w:p w14:paraId="44EFDAEA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40AE2517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73D1B446" w14:textId="77777777" w:rsidR="00C50046" w:rsidRPr="00E8763A" w:rsidRDefault="00C50046" w:rsidP="00C50046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4EFDE83A" w14:textId="77777777" w:rsidR="00C50046" w:rsidRPr="00E8763A" w:rsidRDefault="00C50046" w:rsidP="00C50046">
            <w:pPr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hAnsi="Times New Roman" w:cs="Times New Roman"/>
              </w:rPr>
            </w:pPr>
            <w:r w:rsidRPr="00E8763A">
              <w:rPr>
                <w:rFonts w:ascii="Times New Roman" w:hAnsi="Times New Roman" w:cs="Times New Roman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7DC2CA37" w14:textId="420865EC" w:rsidR="00C50046" w:rsidRPr="002B06F0" w:rsidRDefault="00C50046" w:rsidP="00C50046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uppressAutoHyphens/>
              <w:autoSpaceDE w:val="0"/>
              <w:ind w:left="315" w:hanging="31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hAnsi="Times New Roman" w:cs="Times New Roman"/>
              </w:rPr>
              <w:t>разрабатывать и обосновывать стратегию решения проблемных си</w:t>
            </w:r>
            <w:r w:rsidR="009F525A">
              <w:rPr>
                <w:rFonts w:ascii="Times New Roman" w:hAnsi="Times New Roman" w:cs="Times New Roman"/>
              </w:rPr>
              <w:t>туаций</w:t>
            </w:r>
            <w:r w:rsidRPr="00E8763A">
              <w:rPr>
                <w:rFonts w:ascii="Times New Roman" w:hAnsi="Times New Roman" w:cs="Times New Roman"/>
              </w:rPr>
              <w:t>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898" w:type="dxa"/>
            <w:shd w:val="clear" w:color="auto" w:fill="auto"/>
          </w:tcPr>
          <w:p w14:paraId="3F273B88" w14:textId="7D63B51E" w:rsidR="00A16DCF" w:rsidRPr="001305D7" w:rsidRDefault="00A16DCF" w:rsidP="00F3261D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34D49552" w14:textId="48412C40" w:rsidR="00C50046" w:rsidRPr="001305D7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50046" w14:paraId="1D338C41" w14:textId="77777777" w:rsidTr="001305D7">
        <w:tc>
          <w:tcPr>
            <w:tcW w:w="2665" w:type="dxa"/>
            <w:vMerge/>
          </w:tcPr>
          <w:p w14:paraId="433DCA5F" w14:textId="77777777" w:rsidR="00C50046" w:rsidRPr="00DA520B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897AE6" w14:textId="77777777" w:rsidR="00C50046" w:rsidRPr="002B06F0" w:rsidRDefault="00C50046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93CA1F9" w14:textId="77777777" w:rsidR="00C50046" w:rsidRPr="00E24DA8" w:rsidRDefault="00C50046" w:rsidP="00C50046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ind w:left="315" w:hanging="315"/>
              <w:rPr>
                <w:rFonts w:ascii="Times New Roman" w:eastAsia="Calibri" w:hAnsi="Times New Roman" w:cs="Times New Roman"/>
                <w:b/>
              </w:rPr>
            </w:pPr>
            <w:r w:rsidRPr="00E8763A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898" w:type="dxa"/>
            <w:shd w:val="clear" w:color="auto" w:fill="auto"/>
          </w:tcPr>
          <w:p w14:paraId="461E8DD2" w14:textId="316370D3" w:rsidR="00C50046" w:rsidRPr="001305D7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B47A5C4" w14:textId="3182570F" w:rsidR="00A16DCF" w:rsidRDefault="00A16DCF" w:rsidP="00D32DD3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56AEFBBC" w14:textId="77777777" w:rsidR="00A16DCF" w:rsidRPr="00B33159" w:rsidRDefault="00A16DCF" w:rsidP="00D32DD3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t>«ИСТОРИЯ СЛЕДСТВЕННОЙ ДЕЯТЕЛЬНОСТИ И СЛЕДСТВЕННЫХ ОРГАНОВ»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3830"/>
        <w:gridCol w:w="963"/>
        <w:gridCol w:w="1021"/>
        <w:gridCol w:w="851"/>
        <w:gridCol w:w="1105"/>
        <w:gridCol w:w="3544"/>
        <w:gridCol w:w="28"/>
        <w:gridCol w:w="2835"/>
      </w:tblGrid>
      <w:tr w:rsidR="00D32DD3" w:rsidRPr="00B33159" w14:paraId="70B633DD" w14:textId="77777777" w:rsidTr="00D32DD3">
        <w:trPr>
          <w:trHeight w:val="186"/>
        </w:trPr>
        <w:tc>
          <w:tcPr>
            <w:tcW w:w="560" w:type="dxa"/>
            <w:vMerge w:val="restart"/>
          </w:tcPr>
          <w:p w14:paraId="11FC4998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A00E15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15490882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2DD824A4" w14:textId="77777777" w:rsidR="00D32DD3" w:rsidRPr="00B33159" w:rsidRDefault="00D32DD3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6"/>
          </w:tcPr>
          <w:p w14:paraId="58027102" w14:textId="3F7093C1" w:rsidR="00D32DD3" w:rsidRPr="00D32DD3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D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32DD3" w:rsidRPr="00B33159" w14:paraId="46018F6E" w14:textId="77777777" w:rsidTr="00A16DCF">
        <w:tc>
          <w:tcPr>
            <w:tcW w:w="560" w:type="dxa"/>
            <w:vMerge/>
          </w:tcPr>
          <w:p w14:paraId="076D90C4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15760CF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6029A21D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3"/>
          </w:tcPr>
          <w:p w14:paraId="383D263A" w14:textId="77777777" w:rsidR="00D32DD3" w:rsidRPr="00D32DD3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2DD3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544" w:type="dxa"/>
          </w:tcPr>
          <w:p w14:paraId="1CF043EF" w14:textId="77777777" w:rsidR="00D32DD3" w:rsidRPr="00D32DD3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2DD3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2863" w:type="dxa"/>
            <w:gridSpan w:val="2"/>
          </w:tcPr>
          <w:p w14:paraId="486AD887" w14:textId="77777777" w:rsidR="00D32DD3" w:rsidRPr="00D32DD3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32DD3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D32DD3" w:rsidRPr="00B33159" w14:paraId="78EC22CC" w14:textId="77777777" w:rsidTr="00A16DCF">
        <w:trPr>
          <w:trHeight w:val="269"/>
        </w:trPr>
        <w:tc>
          <w:tcPr>
            <w:tcW w:w="560" w:type="dxa"/>
            <w:vMerge/>
          </w:tcPr>
          <w:p w14:paraId="44E84760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E07149B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0AE32E9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7" w:type="dxa"/>
            <w:gridSpan w:val="3"/>
          </w:tcPr>
          <w:p w14:paraId="05E3DBC1" w14:textId="77777777" w:rsidR="00D32DD3" w:rsidRPr="00B33159" w:rsidRDefault="00D32DD3" w:rsidP="007423BD">
            <w:pPr>
              <w:numPr>
                <w:ilvl w:val="0"/>
                <w:numId w:val="12"/>
              </w:numPr>
              <w:ind w:left="170" w:hanging="211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основные факторы становления и развития следственной деятельности и следственных органов в России;</w:t>
            </w:r>
          </w:p>
          <w:p w14:paraId="11723D0E" w14:textId="77777777" w:rsidR="00D32DD3" w:rsidRPr="00B33159" w:rsidRDefault="00D32DD3" w:rsidP="007423BD">
            <w:pPr>
              <w:numPr>
                <w:ilvl w:val="0"/>
                <w:numId w:val="12"/>
              </w:numPr>
              <w:ind w:left="170" w:hanging="211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основные этапы, закономерности, тенденции и противоречия исторического развития системы предварительного следствия в России</w:t>
            </w:r>
          </w:p>
        </w:tc>
        <w:tc>
          <w:tcPr>
            <w:tcW w:w="3572" w:type="dxa"/>
            <w:gridSpan w:val="2"/>
          </w:tcPr>
          <w:p w14:paraId="669CEF91" w14:textId="77777777" w:rsidR="00D32DD3" w:rsidRPr="00B33159" w:rsidRDefault="00D32DD3" w:rsidP="007423BD">
            <w:pPr>
              <w:numPr>
                <w:ilvl w:val="0"/>
                <w:numId w:val="13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правильно анализировать исторические процессы и явления;</w:t>
            </w:r>
          </w:p>
          <w:p w14:paraId="2D9F7155" w14:textId="77777777" w:rsidR="00D32DD3" w:rsidRPr="00B33159" w:rsidRDefault="00D32DD3" w:rsidP="007423BD">
            <w:pPr>
              <w:numPr>
                <w:ilvl w:val="0"/>
                <w:numId w:val="13"/>
              </w:numPr>
              <w:ind w:left="173" w:hanging="218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применять знания, полученные при изучении дисциплины, для анализа явлений и процессов в профессиональной деятельности;</w:t>
            </w:r>
          </w:p>
          <w:p w14:paraId="58CB93AF" w14:textId="77777777" w:rsidR="00D32DD3" w:rsidRPr="00B33159" w:rsidRDefault="00D32DD3" w:rsidP="007423BD">
            <w:pPr>
              <w:numPr>
                <w:ilvl w:val="0"/>
                <w:numId w:val="13"/>
              </w:numPr>
              <w:ind w:left="173" w:hanging="218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использовать исторический опыт при выработке и принятии решений в правоприменительной и правоохранительной деятельности</w:t>
            </w:r>
          </w:p>
        </w:tc>
        <w:tc>
          <w:tcPr>
            <w:tcW w:w="2835" w:type="dxa"/>
          </w:tcPr>
          <w:p w14:paraId="14ED7732" w14:textId="77777777" w:rsidR="00D32DD3" w:rsidRPr="00B33159" w:rsidRDefault="00D32DD3" w:rsidP="007423BD">
            <w:pPr>
              <w:numPr>
                <w:ilvl w:val="0"/>
                <w:numId w:val="14"/>
              </w:numPr>
              <w:ind w:left="170" w:hanging="17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навык</w:t>
            </w: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ами</w:t>
            </w: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использования отечественного исторического опыта в интересах обеспечения законности, правопорядка, безопасности личности, общества и государства;</w:t>
            </w:r>
          </w:p>
          <w:p w14:paraId="75026BBD" w14:textId="77777777" w:rsidR="00D32DD3" w:rsidRPr="00B33159" w:rsidRDefault="00D32DD3" w:rsidP="007423BD">
            <w:pPr>
              <w:numPr>
                <w:ilvl w:val="0"/>
                <w:numId w:val="14"/>
              </w:numPr>
              <w:ind w:left="170" w:hanging="170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навыками </w:t>
            </w:r>
            <w:r w:rsidRPr="00B3315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структурно-логического анализа следственных ситуаций, юридических казусов</w:t>
            </w:r>
          </w:p>
        </w:tc>
      </w:tr>
      <w:tr w:rsidR="00D32DD3" w:rsidRPr="00B33159" w14:paraId="1123A9EB" w14:textId="77777777" w:rsidTr="00A16DCF">
        <w:trPr>
          <w:trHeight w:val="455"/>
        </w:trPr>
        <w:tc>
          <w:tcPr>
            <w:tcW w:w="560" w:type="dxa"/>
            <w:vMerge/>
          </w:tcPr>
          <w:p w14:paraId="15FFF71B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17B77830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748A97CF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72" w:type="dxa"/>
            <w:gridSpan w:val="2"/>
          </w:tcPr>
          <w:p w14:paraId="03EEE041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7E1DE16C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105" w:type="dxa"/>
          </w:tcPr>
          <w:p w14:paraId="5B5DD4D5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572" w:type="dxa"/>
            <w:gridSpan w:val="2"/>
          </w:tcPr>
          <w:p w14:paraId="39BADF19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835" w:type="dxa"/>
          </w:tcPr>
          <w:p w14:paraId="510D9540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D32DD3" w:rsidRPr="00B33159" w14:paraId="01CC6BBD" w14:textId="77777777" w:rsidTr="00A16DCF">
        <w:trPr>
          <w:cantSplit/>
          <w:trHeight w:val="3318"/>
        </w:trPr>
        <w:tc>
          <w:tcPr>
            <w:tcW w:w="560" w:type="dxa"/>
            <w:vMerge/>
          </w:tcPr>
          <w:p w14:paraId="203A64E7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7B3DC529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BC1AE88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20515BF8" w14:textId="77777777" w:rsidR="00D32DD3" w:rsidRPr="00B33159" w:rsidRDefault="00D32DD3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851" w:type="dxa"/>
            <w:textDirection w:val="btLr"/>
            <w:vAlign w:val="center"/>
          </w:tcPr>
          <w:p w14:paraId="6C41F449" w14:textId="77777777" w:rsidR="00D32DD3" w:rsidRPr="00B33159" w:rsidRDefault="00D32DD3" w:rsidP="00A16DCF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105" w:type="dxa"/>
            <w:textDirection w:val="btLr"/>
            <w:vAlign w:val="center"/>
          </w:tcPr>
          <w:p w14:paraId="39458164" w14:textId="77777777" w:rsidR="00D32DD3" w:rsidRPr="00B33159" w:rsidRDefault="00D32DD3" w:rsidP="00A16DCF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572" w:type="dxa"/>
            <w:gridSpan w:val="2"/>
          </w:tcPr>
          <w:p w14:paraId="3A81B052" w14:textId="77777777" w:rsidR="00D32DD3" w:rsidRPr="00B33159" w:rsidRDefault="00D32DD3" w:rsidP="00A16DCF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1C560F36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35" w:type="dxa"/>
          </w:tcPr>
          <w:p w14:paraId="2C9240CB" w14:textId="77777777" w:rsidR="00D32DD3" w:rsidRPr="0084620B" w:rsidRDefault="00D32DD3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D32DD3" w:rsidRPr="00B33159" w14:paraId="50C32352" w14:textId="77777777" w:rsidTr="00C029CB">
        <w:trPr>
          <w:cantSplit/>
          <w:trHeight w:val="70"/>
        </w:trPr>
        <w:tc>
          <w:tcPr>
            <w:tcW w:w="560" w:type="dxa"/>
            <w:vMerge/>
          </w:tcPr>
          <w:p w14:paraId="52D706F8" w14:textId="77777777" w:rsidR="00D32DD3" w:rsidRPr="00B33159" w:rsidRDefault="00D32DD3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</w:tcPr>
          <w:p w14:paraId="1E333B60" w14:textId="77777777" w:rsidR="00D32DD3" w:rsidRPr="00B33159" w:rsidRDefault="00D32DD3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14:paraId="2E799F34" w14:textId="77777777" w:rsidR="00D32DD3" w:rsidRPr="00B33159" w:rsidRDefault="00D32DD3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6"/>
          </w:tcPr>
          <w:p w14:paraId="30C6AC0C" w14:textId="1446B40E" w:rsidR="00D32DD3" w:rsidRPr="00D32DD3" w:rsidRDefault="00D32DD3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2D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A16DCF" w:rsidRPr="00B33159" w14:paraId="6DB8588C" w14:textId="77777777" w:rsidTr="00A16DCF">
        <w:trPr>
          <w:cantSplit/>
          <w:trHeight w:val="70"/>
        </w:trPr>
        <w:tc>
          <w:tcPr>
            <w:tcW w:w="560" w:type="dxa"/>
          </w:tcPr>
          <w:p w14:paraId="1A4DE9C9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A0E795F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следственной деятельности и следственных органов в Российском государстве</w:t>
            </w:r>
          </w:p>
        </w:tc>
        <w:tc>
          <w:tcPr>
            <w:tcW w:w="963" w:type="dxa"/>
          </w:tcPr>
          <w:p w14:paraId="58530894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047CF228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48629A95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51" w:type="dxa"/>
          </w:tcPr>
          <w:p w14:paraId="09D12CDC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38B2A886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38F7E3CA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572" w:type="dxa"/>
            <w:gridSpan w:val="2"/>
          </w:tcPr>
          <w:p w14:paraId="18EA7E53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76FCE3A1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EB5A181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  <w:p w14:paraId="7901C22D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53834344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</w:tc>
      </w:tr>
      <w:tr w:rsidR="00A16DCF" w:rsidRPr="00B33159" w14:paraId="7AB7CAF6" w14:textId="77777777" w:rsidTr="00A16DCF">
        <w:trPr>
          <w:cantSplit/>
          <w:trHeight w:val="163"/>
        </w:trPr>
        <w:tc>
          <w:tcPr>
            <w:tcW w:w="560" w:type="dxa"/>
          </w:tcPr>
          <w:p w14:paraId="5429F2B0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0" w:type="dxa"/>
          </w:tcPr>
          <w:p w14:paraId="68501F47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Органы следствия в Российской империи в дореформенный период</w:t>
            </w:r>
          </w:p>
        </w:tc>
        <w:tc>
          <w:tcPr>
            <w:tcW w:w="963" w:type="dxa"/>
          </w:tcPr>
          <w:p w14:paraId="64CCE2B9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2322BDAF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06D39A53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ED41B05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51" w:type="dxa"/>
          </w:tcPr>
          <w:p w14:paraId="2A1D89DA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A3E2D90" w14:textId="77777777" w:rsidR="00A16DCF" w:rsidRPr="00B33159" w:rsidRDefault="00A16DCF" w:rsidP="00A16DCF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4E66BE16" w14:textId="77777777" w:rsidR="00A16DCF" w:rsidRPr="00B33159" w:rsidRDefault="00A16DCF" w:rsidP="00A16DCF">
            <w:pPr>
              <w:ind w:left="57" w:hanging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572" w:type="dxa"/>
            <w:gridSpan w:val="2"/>
          </w:tcPr>
          <w:p w14:paraId="5697247D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835" w:type="dxa"/>
          </w:tcPr>
          <w:p w14:paraId="7F5FA8B9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13D8AED5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</w:tr>
      <w:tr w:rsidR="00A16DCF" w:rsidRPr="00B33159" w14:paraId="22CE72E6" w14:textId="77777777" w:rsidTr="00A16DCF">
        <w:trPr>
          <w:cantSplit/>
          <w:trHeight w:val="163"/>
        </w:trPr>
        <w:tc>
          <w:tcPr>
            <w:tcW w:w="560" w:type="dxa"/>
          </w:tcPr>
          <w:p w14:paraId="77F2384C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30" w:type="dxa"/>
          </w:tcPr>
          <w:p w14:paraId="2266C268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Судебная реформа в России и становление судебной модели организации предварительного расследования</w:t>
            </w:r>
          </w:p>
        </w:tc>
        <w:tc>
          <w:tcPr>
            <w:tcW w:w="963" w:type="dxa"/>
          </w:tcPr>
          <w:p w14:paraId="5B3CE0ED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498DD96F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  <w:p w14:paraId="61DB6265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385AAC2F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51" w:type="dxa"/>
          </w:tcPr>
          <w:p w14:paraId="098C6BB5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1105" w:type="dxa"/>
          </w:tcPr>
          <w:p w14:paraId="6B0CB00E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572" w:type="dxa"/>
            <w:gridSpan w:val="2"/>
          </w:tcPr>
          <w:p w14:paraId="60CAF6DB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56D0D71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23A998BF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3C55920E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39D1058B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</w:tc>
      </w:tr>
      <w:tr w:rsidR="00A16DCF" w:rsidRPr="00B33159" w14:paraId="7044277E" w14:textId="77777777" w:rsidTr="00A16DCF">
        <w:trPr>
          <w:cantSplit/>
          <w:trHeight w:val="163"/>
        </w:trPr>
        <w:tc>
          <w:tcPr>
            <w:tcW w:w="560" w:type="dxa"/>
          </w:tcPr>
          <w:p w14:paraId="651AAD61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4B7A5B8C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становления органов расследования преступлений в советский период</w:t>
            </w:r>
          </w:p>
        </w:tc>
        <w:tc>
          <w:tcPr>
            <w:tcW w:w="963" w:type="dxa"/>
          </w:tcPr>
          <w:p w14:paraId="3016E69F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799A36A7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2C2F9D27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39ACBE01" w14:textId="77777777" w:rsidR="00A16DCF" w:rsidRPr="00B33159" w:rsidRDefault="00A16DCF" w:rsidP="00A16DCF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51" w:type="dxa"/>
          </w:tcPr>
          <w:p w14:paraId="3302083A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105" w:type="dxa"/>
          </w:tcPr>
          <w:p w14:paraId="70026711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572" w:type="dxa"/>
            <w:gridSpan w:val="2"/>
          </w:tcPr>
          <w:p w14:paraId="2738FAC0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835" w:type="dxa"/>
          </w:tcPr>
          <w:p w14:paraId="4FF87017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08F1021E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20EAF19F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</w:tc>
      </w:tr>
      <w:tr w:rsidR="00A16DCF" w:rsidRPr="00B33159" w14:paraId="27D7EE51" w14:textId="77777777" w:rsidTr="00A16DCF">
        <w:trPr>
          <w:cantSplit/>
          <w:trHeight w:val="163"/>
        </w:trPr>
        <w:tc>
          <w:tcPr>
            <w:tcW w:w="560" w:type="dxa"/>
          </w:tcPr>
          <w:p w14:paraId="01ABF899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14:paraId="3D6CC7BF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Развитее советских органов расследования преступлений в 1930- 1980-е годы</w:t>
            </w:r>
          </w:p>
        </w:tc>
        <w:tc>
          <w:tcPr>
            <w:tcW w:w="963" w:type="dxa"/>
          </w:tcPr>
          <w:p w14:paraId="1137ACC7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FEC163A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  <w:p w14:paraId="3F1D70EF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67824DB3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51" w:type="dxa"/>
          </w:tcPr>
          <w:p w14:paraId="0CEBB3CE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14:paraId="495DAF44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  <w:p w14:paraId="2A199DD8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572" w:type="dxa"/>
            <w:gridSpan w:val="2"/>
          </w:tcPr>
          <w:p w14:paraId="33C92EA7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835" w:type="dxa"/>
          </w:tcPr>
          <w:p w14:paraId="480F8593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16842821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  <w:p w14:paraId="670437A7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</w:tc>
      </w:tr>
      <w:tr w:rsidR="00A16DCF" w:rsidRPr="00B33159" w14:paraId="0EA341B4" w14:textId="77777777" w:rsidTr="00A16DCF">
        <w:trPr>
          <w:cantSplit/>
          <w:trHeight w:val="163"/>
        </w:trPr>
        <w:tc>
          <w:tcPr>
            <w:tcW w:w="560" w:type="dxa"/>
          </w:tcPr>
          <w:p w14:paraId="21DE5B71" w14:textId="77777777" w:rsidR="00A16DCF" w:rsidRPr="00B33159" w:rsidRDefault="00A16DCF" w:rsidP="007423BD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30" w:type="dxa"/>
          </w:tcPr>
          <w:p w14:paraId="6A66B280" w14:textId="77777777" w:rsidR="00A16DCF" w:rsidRPr="00B33159" w:rsidRDefault="00A16DCF" w:rsidP="00A16D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органов расследования преступлений в Российской Федерации. Создание и развитие Следственного комитета РФ</w:t>
            </w:r>
          </w:p>
        </w:tc>
        <w:tc>
          <w:tcPr>
            <w:tcW w:w="963" w:type="dxa"/>
          </w:tcPr>
          <w:p w14:paraId="00DAB80A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61D2FB72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6.3</w:t>
            </w:r>
          </w:p>
          <w:p w14:paraId="76053DDF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  <w:p w14:paraId="42238A2D" w14:textId="77777777" w:rsidR="00A16DCF" w:rsidRPr="00B33159" w:rsidRDefault="00A16DCF" w:rsidP="00A16DCF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51" w:type="dxa"/>
          </w:tcPr>
          <w:p w14:paraId="6878A50E" w14:textId="77777777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105" w:type="dxa"/>
          </w:tcPr>
          <w:p w14:paraId="7760F994" w14:textId="704A034C" w:rsidR="00A16DCF" w:rsidRPr="00B33159" w:rsidRDefault="00A16DCF" w:rsidP="00A16DCF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14:paraId="5E538765" w14:textId="77777777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835" w:type="dxa"/>
          </w:tcPr>
          <w:p w14:paraId="01E4AE80" w14:textId="74FA6EEF" w:rsidR="00DC36B0" w:rsidRDefault="00DC36B0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  <w:bookmarkStart w:id="0" w:name="_GoBack"/>
            <w:bookmarkEnd w:id="0"/>
          </w:p>
          <w:p w14:paraId="457E056F" w14:textId="6EB3C6F6" w:rsidR="00A16DCF" w:rsidRPr="00B33159" w:rsidRDefault="00A16DCF" w:rsidP="00A16D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D32DD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2"/>
        <w:gridCol w:w="7371"/>
        <w:gridCol w:w="1001"/>
      </w:tblGrid>
      <w:tr w:rsidR="00A16DCF" w14:paraId="6F34A93C" w14:textId="77777777" w:rsidTr="00A16DCF">
        <w:trPr>
          <w:cantSplit/>
          <w:trHeight w:val="1375"/>
        </w:trPr>
        <w:tc>
          <w:tcPr>
            <w:tcW w:w="987" w:type="dxa"/>
            <w:textDirection w:val="btLr"/>
          </w:tcPr>
          <w:p w14:paraId="04FA3E06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F2A1398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31" w:type="dxa"/>
            <w:vAlign w:val="center"/>
          </w:tcPr>
          <w:p w14:paraId="5C3E7686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6355D762" w14:textId="77111903" w:rsidR="00A16DCF" w:rsidRPr="00842AF1" w:rsidRDefault="00D32DD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16DCF" w14:paraId="7A7A8FBF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24D4C7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012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Возникновение следственной деятельности и следственных органов в Российском государстве</w:t>
            </w:r>
          </w:p>
        </w:tc>
      </w:tr>
      <w:tr w:rsidR="00A16DCF" w14:paraId="74DDD260" w14:textId="77777777" w:rsidTr="00A16DCF">
        <w:tc>
          <w:tcPr>
            <w:tcW w:w="987" w:type="dxa"/>
          </w:tcPr>
          <w:p w14:paraId="4AE98686" w14:textId="77777777" w:rsidR="00A16DCF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7BDAB17F" w14:textId="77777777" w:rsidR="00A16DCF" w:rsidRPr="001F4742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FD847C8" w14:textId="77777777" w:rsidR="00A16DCF" w:rsidRPr="00641393" w:rsidRDefault="00A16DCF" w:rsidP="00A16DCF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74673D5" w14:textId="77777777" w:rsidR="00A16DCF" w:rsidRPr="00641393" w:rsidRDefault="00A16DCF" w:rsidP="00A16DC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Какое из учреждений приняло на себя во второй половине XVI веке полицейско-судебную функцию на местах?</w:t>
            </w:r>
          </w:p>
          <w:p w14:paraId="64D6AAB6" w14:textId="77777777" w:rsidR="00A16DCF" w:rsidRPr="00641393" w:rsidRDefault="00A16DCF" w:rsidP="007423BD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оеводы</w:t>
            </w:r>
          </w:p>
          <w:p w14:paraId="1A5FFD88" w14:textId="77777777" w:rsidR="00A16DCF" w:rsidRPr="00641393" w:rsidRDefault="00A16DCF" w:rsidP="007423BD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олостель</w:t>
            </w:r>
          </w:p>
          <w:p w14:paraId="6F8E1615" w14:textId="77777777" w:rsidR="00A16DCF" w:rsidRPr="00641393" w:rsidRDefault="00A16DCF" w:rsidP="007423BD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убные избы</w:t>
            </w:r>
          </w:p>
          <w:p w14:paraId="38F20F00" w14:textId="77777777" w:rsidR="00A16DCF" w:rsidRPr="00641393" w:rsidRDefault="00A16DCF" w:rsidP="007423BD">
            <w:pPr>
              <w:numPr>
                <w:ilvl w:val="0"/>
                <w:numId w:val="6"/>
              </w:numPr>
              <w:tabs>
                <w:tab w:val="left" w:pos="32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Земской приказ</w:t>
            </w:r>
          </w:p>
        </w:tc>
        <w:tc>
          <w:tcPr>
            <w:tcW w:w="1010" w:type="dxa"/>
          </w:tcPr>
          <w:p w14:paraId="39365814" w14:textId="77777777" w:rsidR="00A16DCF" w:rsidRPr="0001229B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6DCF" w14:paraId="0AB595DE" w14:textId="77777777" w:rsidTr="00A16DCF">
        <w:tc>
          <w:tcPr>
            <w:tcW w:w="987" w:type="dxa"/>
          </w:tcPr>
          <w:p w14:paraId="7CDCA847" w14:textId="77777777" w:rsidR="00A16DCF" w:rsidRDefault="00A16DCF" w:rsidP="00A16DC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3830B24A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F349C85" w14:textId="77777777" w:rsidR="00A16DCF" w:rsidRPr="00641393" w:rsidRDefault="00A16DCF" w:rsidP="00A16DCF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6579C6" w14:textId="77777777" w:rsidR="00A16DCF" w:rsidRPr="00641393" w:rsidRDefault="00A16DCF" w:rsidP="00A16DCF">
            <w:pPr>
              <w:tabs>
                <w:tab w:val="left" w:pos="30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 и процесс во всех удельных Русских княжествах основан на</w:t>
            </w:r>
          </w:p>
          <w:p w14:paraId="2FFD8A81" w14:textId="77777777" w:rsidR="00A16DCF" w:rsidRPr="00641393" w:rsidRDefault="00A16DCF" w:rsidP="007423BD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овгородской судной грамоте и Псковской судной грамоте</w:t>
            </w:r>
          </w:p>
          <w:p w14:paraId="2CB74E15" w14:textId="77777777" w:rsidR="00A16DCF" w:rsidRPr="00641393" w:rsidRDefault="00A16DCF" w:rsidP="007423BD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удебнике Ивана Великого</w:t>
            </w:r>
          </w:p>
          <w:p w14:paraId="0F3B3F98" w14:textId="77777777" w:rsidR="00A16DCF" w:rsidRPr="00641393" w:rsidRDefault="00A16DCF" w:rsidP="007423BD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аконе Стоглав</w:t>
            </w:r>
          </w:p>
          <w:p w14:paraId="6F035407" w14:textId="77777777" w:rsidR="00A16DCF" w:rsidRPr="00641393" w:rsidRDefault="00A16DCF" w:rsidP="007423BD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пространной и сокращенной редакциях Русской Правды</w:t>
            </w:r>
          </w:p>
          <w:p w14:paraId="6DBB7804" w14:textId="77777777" w:rsidR="00A16DCF" w:rsidRPr="00641393" w:rsidRDefault="00A16DCF" w:rsidP="007423BD">
            <w:pPr>
              <w:numPr>
                <w:ilvl w:val="0"/>
                <w:numId w:val="7"/>
              </w:numPr>
              <w:tabs>
                <w:tab w:val="left" w:pos="301"/>
              </w:tabs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Судебнике Ивана Грозного</w:t>
            </w:r>
          </w:p>
        </w:tc>
        <w:tc>
          <w:tcPr>
            <w:tcW w:w="1010" w:type="dxa"/>
          </w:tcPr>
          <w:p w14:paraId="4BF82BD0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734F6DF4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432E2D" w14:textId="777777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Органы следствия в Российской империи в дореформенный период</w:t>
            </w:r>
          </w:p>
        </w:tc>
      </w:tr>
      <w:tr w:rsidR="00A16DCF" w14:paraId="55260966" w14:textId="77777777" w:rsidTr="00A16DCF">
        <w:tc>
          <w:tcPr>
            <w:tcW w:w="987" w:type="dxa"/>
          </w:tcPr>
          <w:p w14:paraId="493A225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5644A22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20D6246" w14:textId="77777777" w:rsidR="00A16DCF" w:rsidRDefault="00A16DCF" w:rsidP="00A16DC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67FE26E" w14:textId="77777777" w:rsidR="00A16DCF" w:rsidRPr="00641393" w:rsidRDefault="00A16DCF" w:rsidP="00A16DCF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должностное лицо, специализировавшееся на расследовании уголовных дел, исключительно подведомственное Министерству внутренних дел (до 1860 года).</w:t>
            </w:r>
          </w:p>
          <w:p w14:paraId="231E8F59" w14:textId="77777777" w:rsidR="00A16DCF" w:rsidRPr="00641393" w:rsidRDefault="00A16DCF" w:rsidP="007423BD">
            <w:pPr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Следственный пристав</w:t>
            </w:r>
          </w:p>
          <w:p w14:paraId="666E06B2" w14:textId="77777777" w:rsidR="00A16DCF" w:rsidRPr="00641393" w:rsidRDefault="00A16DCF" w:rsidP="007423BD">
            <w:pPr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Следственный надзиратель</w:t>
            </w:r>
          </w:p>
          <w:p w14:paraId="2603D1CD" w14:textId="77777777" w:rsidR="00A16DCF" w:rsidRPr="00641393" w:rsidRDefault="00A16DCF" w:rsidP="007423BD">
            <w:pPr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Полицмейстер.</w:t>
            </w:r>
          </w:p>
          <w:p w14:paraId="7B9477F7" w14:textId="77777777" w:rsidR="00A16DCF" w:rsidRPr="00641393" w:rsidRDefault="00A16DCF" w:rsidP="007423BD">
            <w:pPr>
              <w:numPr>
                <w:ilvl w:val="0"/>
                <w:numId w:val="8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Капитан-исправник</w:t>
            </w:r>
          </w:p>
        </w:tc>
        <w:tc>
          <w:tcPr>
            <w:tcW w:w="1010" w:type="dxa"/>
          </w:tcPr>
          <w:p w14:paraId="09CB3E6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061D0295" w14:textId="77777777" w:rsidTr="00A16DCF">
        <w:tc>
          <w:tcPr>
            <w:tcW w:w="987" w:type="dxa"/>
          </w:tcPr>
          <w:p w14:paraId="2F43844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4C36FCD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48EF53C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B62E7EC" w14:textId="77777777" w:rsidR="00A16DCF" w:rsidRPr="00641393" w:rsidRDefault="00A16DCF" w:rsidP="00A16DC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каком нормативном акте впервые в истории отечественного права был сформулирован принцип презумпции невиновности: «Лучше есть 10 винных </w:t>
            </w:r>
            <w:proofErr w:type="spellStart"/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свободить</w:t>
            </w:r>
            <w:proofErr w:type="spellEnd"/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нежели одного невинного к смерти приговорить»?</w:t>
            </w:r>
          </w:p>
          <w:p w14:paraId="0C681C95" w14:textId="77777777" w:rsidR="00A16DCF" w:rsidRPr="00641393" w:rsidRDefault="00A16DCF" w:rsidP="007423BD">
            <w:pPr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от 2 марта 1711 г.</w:t>
            </w:r>
          </w:p>
          <w:p w14:paraId="111D3D6C" w14:textId="77777777" w:rsidR="00A16DCF" w:rsidRPr="00641393" w:rsidRDefault="00A16DCF" w:rsidP="007423BD">
            <w:pPr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воинский 1716 г.</w:t>
            </w:r>
          </w:p>
          <w:p w14:paraId="29CA220A" w14:textId="77777777" w:rsidR="00A16DCF" w:rsidRPr="00641393" w:rsidRDefault="00A16DCF" w:rsidP="007423BD">
            <w:pPr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«Краткое изображение </w:t>
            </w:r>
            <w:proofErr w:type="spellStart"/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процесов</w:t>
            </w:r>
            <w:proofErr w:type="spellEnd"/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судебных </w:t>
            </w:r>
            <w:proofErr w:type="spellStart"/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тяжеб</w:t>
            </w:r>
            <w:proofErr w:type="spellEnd"/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 редакциях 1712 г. и 1715 г.)</w:t>
            </w:r>
          </w:p>
          <w:p w14:paraId="4A88B040" w14:textId="77777777" w:rsidR="00A16DCF" w:rsidRPr="00641393" w:rsidRDefault="00A16DCF" w:rsidP="007423BD">
            <w:pPr>
              <w:numPr>
                <w:ilvl w:val="0"/>
                <w:numId w:val="17"/>
              </w:numPr>
              <w:ind w:left="324" w:hanging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Указе «О форме суда» от 5 ноября 1723 г.</w:t>
            </w:r>
          </w:p>
        </w:tc>
        <w:tc>
          <w:tcPr>
            <w:tcW w:w="1010" w:type="dxa"/>
          </w:tcPr>
          <w:p w14:paraId="78DE6030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95AE572" w14:textId="77777777" w:rsidTr="00A16DCF">
        <w:tc>
          <w:tcPr>
            <w:tcW w:w="987" w:type="dxa"/>
          </w:tcPr>
          <w:p w14:paraId="21F8CC6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60C6165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A548ED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31" w:type="dxa"/>
          </w:tcPr>
          <w:p w14:paraId="08F838D4" w14:textId="77777777" w:rsidR="00A16DCF" w:rsidRPr="00641393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2"/>
          </w:p>
          <w:p w14:paraId="35A8E061" w14:textId="77777777" w:rsidR="00A16DCF" w:rsidRPr="00641393" w:rsidRDefault="00A16DCF" w:rsidP="00A16DC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Кому непосредственно подчинялись «майорские» канцелярии?</w:t>
            </w:r>
          </w:p>
          <w:p w14:paraId="2AB4A808" w14:textId="77777777" w:rsidR="00A16DCF" w:rsidRPr="00641393" w:rsidRDefault="00A16DCF" w:rsidP="007423BD">
            <w:pPr>
              <w:numPr>
                <w:ilvl w:val="0"/>
                <w:numId w:val="18"/>
              </w:numPr>
              <w:tabs>
                <w:tab w:val="left" w:pos="324"/>
              </w:tabs>
              <w:spacing w:line="228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Императору</w:t>
            </w:r>
          </w:p>
          <w:p w14:paraId="6F9EF69F" w14:textId="77777777" w:rsidR="00A16DCF" w:rsidRPr="00641393" w:rsidRDefault="00A16DCF" w:rsidP="007423BD">
            <w:pPr>
              <w:numPr>
                <w:ilvl w:val="0"/>
                <w:numId w:val="18"/>
              </w:numPr>
              <w:tabs>
                <w:tab w:val="left" w:pos="324"/>
              </w:tabs>
              <w:spacing w:line="228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Сенату</w:t>
            </w:r>
          </w:p>
          <w:p w14:paraId="4068290C" w14:textId="77777777" w:rsidR="00A16DCF" w:rsidRPr="00641393" w:rsidRDefault="00A16DCF" w:rsidP="007423BD">
            <w:pPr>
              <w:numPr>
                <w:ilvl w:val="0"/>
                <w:numId w:val="18"/>
              </w:numPr>
              <w:tabs>
                <w:tab w:val="left" w:pos="324"/>
              </w:tabs>
              <w:spacing w:line="228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Генерал-прокурору</w:t>
            </w:r>
          </w:p>
          <w:p w14:paraId="76FB91CA" w14:textId="77777777" w:rsidR="00A16DCF" w:rsidRPr="00641393" w:rsidRDefault="00A16DCF" w:rsidP="007423BD">
            <w:pPr>
              <w:numPr>
                <w:ilvl w:val="0"/>
                <w:numId w:val="18"/>
              </w:numPr>
              <w:tabs>
                <w:tab w:val="left" w:pos="324"/>
              </w:tabs>
              <w:spacing w:line="228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Юстиц-коллегии</w:t>
            </w:r>
          </w:p>
        </w:tc>
        <w:tc>
          <w:tcPr>
            <w:tcW w:w="1010" w:type="dxa"/>
          </w:tcPr>
          <w:p w14:paraId="2C14E9D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64695496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F211D2E" w14:textId="777777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Судебная реформа в России и становление судебной модели организации предварительного расследования</w:t>
            </w:r>
          </w:p>
        </w:tc>
      </w:tr>
      <w:tr w:rsidR="00A16DCF" w14:paraId="431A2CF9" w14:textId="77777777" w:rsidTr="00A16DCF">
        <w:tc>
          <w:tcPr>
            <w:tcW w:w="987" w:type="dxa"/>
          </w:tcPr>
          <w:p w14:paraId="37DEE778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7D62AC6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631" w:type="dxa"/>
          </w:tcPr>
          <w:p w14:paraId="4D7DB687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14:paraId="6AD0264B" w14:textId="77777777" w:rsidR="00A16DCF" w:rsidRPr="0089049F" w:rsidRDefault="00A16DCF" w:rsidP="00A16DCF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59EF80" w14:textId="77777777" w:rsidR="00A16DCF" w:rsidRPr="0089049F" w:rsidRDefault="00A16DCF" w:rsidP="00A16D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Следственная реформа 1860 г. означала: </w:t>
            </w:r>
          </w:p>
          <w:p w14:paraId="6B45DCD6" w14:textId="77777777" w:rsidR="00A16DCF" w:rsidRPr="0089049F" w:rsidRDefault="00A16DCF" w:rsidP="007423BD">
            <w:pPr>
              <w:pStyle w:val="a3"/>
              <w:numPr>
                <w:ilvl w:val="0"/>
                <w:numId w:val="19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Отказ от административной модели построения органов следствия и переход к судебной модели</w:t>
            </w:r>
          </w:p>
          <w:p w14:paraId="7235E7B0" w14:textId="77777777" w:rsidR="00A16DCF" w:rsidRPr="0089049F" w:rsidRDefault="00A16DCF" w:rsidP="007423BD">
            <w:pPr>
              <w:pStyle w:val="a3"/>
              <w:numPr>
                <w:ilvl w:val="0"/>
                <w:numId w:val="19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Отказ от административной модели построения органов следствия и переход к прокурорской модели</w:t>
            </w:r>
          </w:p>
          <w:p w14:paraId="19064526" w14:textId="77777777" w:rsidR="00A16DCF" w:rsidRPr="0089049F" w:rsidRDefault="00A16DCF" w:rsidP="007423BD">
            <w:pPr>
              <w:pStyle w:val="a3"/>
              <w:numPr>
                <w:ilvl w:val="0"/>
                <w:numId w:val="19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Отказ от административной модели построения органов следствия и переход к независимому следственному органу.</w:t>
            </w:r>
          </w:p>
          <w:p w14:paraId="2097802C" w14:textId="77777777" w:rsidR="00A16DCF" w:rsidRPr="0089049F" w:rsidRDefault="00A16DCF" w:rsidP="007423BD">
            <w:pPr>
              <w:pStyle w:val="a3"/>
              <w:numPr>
                <w:ilvl w:val="0"/>
                <w:numId w:val="19"/>
              </w:numPr>
              <w:tabs>
                <w:tab w:val="left" w:pos="324"/>
              </w:tabs>
              <w:spacing w:line="216" w:lineRule="auto"/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Отказ от административной модели построения органов следствия и переход к судебно-прокурорской модели</w:t>
            </w:r>
          </w:p>
        </w:tc>
        <w:tc>
          <w:tcPr>
            <w:tcW w:w="1010" w:type="dxa"/>
          </w:tcPr>
          <w:p w14:paraId="6F1CE8C1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16DCF" w14:paraId="5B575CEE" w14:textId="77777777" w:rsidTr="00A16DCF">
        <w:tc>
          <w:tcPr>
            <w:tcW w:w="987" w:type="dxa"/>
          </w:tcPr>
          <w:p w14:paraId="5E3C25D8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</w:t>
            </w:r>
          </w:p>
          <w:p w14:paraId="4484C4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4623F34" w14:textId="77777777" w:rsidR="00A16DCF" w:rsidRPr="0089049F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81F79DE" w14:textId="77777777" w:rsidR="00A16DCF" w:rsidRPr="0089049F" w:rsidRDefault="00A16DCF" w:rsidP="00A16D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фамилию русского учёного-криминалиста, основателя судебного почерковедения в России, впервые в мировой криминалистике системно очертившего контуры науки о судебной экспертизе почерка, которую он и назвал почерковедением, также ставшего основателем судебно-исследовательской фотографии.  </w:t>
            </w:r>
          </w:p>
          <w:p w14:paraId="2A931A88" w14:textId="77777777" w:rsidR="00A16DCF" w:rsidRPr="0089049F" w:rsidRDefault="00A16DCF" w:rsidP="007423BD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Д.И. Менделеев</w:t>
            </w:r>
          </w:p>
          <w:p w14:paraId="686DA7EC" w14:textId="77777777" w:rsidR="00A16DCF" w:rsidRPr="0089049F" w:rsidRDefault="00A16DCF" w:rsidP="007423BD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С.Н. </w:t>
            </w:r>
            <w:proofErr w:type="spellStart"/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Трегубов</w:t>
            </w:r>
            <w:proofErr w:type="spellEnd"/>
          </w:p>
          <w:p w14:paraId="51D004BD" w14:textId="77777777" w:rsidR="00A16DCF" w:rsidRPr="0089049F" w:rsidRDefault="00A16DCF" w:rsidP="007423BD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А.М. Бутлеров</w:t>
            </w: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452B81A" w14:textId="77777777" w:rsidR="00A16DCF" w:rsidRPr="0089049F" w:rsidRDefault="00A16DCF" w:rsidP="007423BD">
            <w:pPr>
              <w:pStyle w:val="a3"/>
              <w:numPr>
                <w:ilvl w:val="0"/>
                <w:numId w:val="20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Е.Ф. </w:t>
            </w:r>
            <w:proofErr w:type="spellStart"/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Буринский</w:t>
            </w:r>
            <w:proofErr w:type="spellEnd"/>
          </w:p>
        </w:tc>
        <w:tc>
          <w:tcPr>
            <w:tcW w:w="1010" w:type="dxa"/>
          </w:tcPr>
          <w:p w14:paraId="646D976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4C94AE89" w14:textId="77777777" w:rsidTr="00A16DCF">
        <w:tc>
          <w:tcPr>
            <w:tcW w:w="987" w:type="dxa"/>
          </w:tcPr>
          <w:p w14:paraId="41950DF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0E45D86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288CDF09" w14:textId="77777777" w:rsidR="00A16DCF" w:rsidRPr="006C5E6E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3F552566" w14:textId="77777777" w:rsidR="00A16DCF" w:rsidRPr="0089049F" w:rsidRDefault="00A16DCF" w:rsidP="00A16D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на должности следователя по особо важным делам и следователя по важнейшим делам осуществлялось….</w:t>
            </w:r>
          </w:p>
          <w:p w14:paraId="40889EAF" w14:textId="77777777" w:rsidR="00A16DCF" w:rsidRPr="0089049F" w:rsidRDefault="00A16DCF" w:rsidP="007423BD">
            <w:pPr>
              <w:pStyle w:val="a3"/>
              <w:numPr>
                <w:ilvl w:val="0"/>
                <w:numId w:val="2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Министром юстиции</w:t>
            </w:r>
          </w:p>
          <w:p w14:paraId="543C773D" w14:textId="77777777" w:rsidR="00A16DCF" w:rsidRPr="0089049F" w:rsidRDefault="00A16DCF" w:rsidP="007423BD">
            <w:pPr>
              <w:pStyle w:val="a3"/>
              <w:numPr>
                <w:ilvl w:val="0"/>
                <w:numId w:val="2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Сенатом</w:t>
            </w:r>
          </w:p>
          <w:p w14:paraId="2EB74CEE" w14:textId="77777777" w:rsidR="00A16DCF" w:rsidRPr="0089049F" w:rsidRDefault="00A16DCF" w:rsidP="007423BD">
            <w:pPr>
              <w:pStyle w:val="a3"/>
              <w:numPr>
                <w:ilvl w:val="0"/>
                <w:numId w:val="2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Императором </w:t>
            </w:r>
          </w:p>
          <w:p w14:paraId="490F2445" w14:textId="77777777" w:rsidR="00A16DCF" w:rsidRPr="0089049F" w:rsidRDefault="00A16DCF" w:rsidP="007423BD">
            <w:pPr>
              <w:pStyle w:val="a3"/>
              <w:numPr>
                <w:ilvl w:val="0"/>
                <w:numId w:val="2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049F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Председателем губернского суда</w:t>
            </w:r>
          </w:p>
        </w:tc>
        <w:tc>
          <w:tcPr>
            <w:tcW w:w="1010" w:type="dxa"/>
          </w:tcPr>
          <w:p w14:paraId="64EF54C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23193F1F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EF89FD9" w14:textId="77777777" w:rsidR="00A16DCF" w:rsidRPr="00922286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История становления органов расследования преступлений в советский период</w:t>
            </w:r>
          </w:p>
        </w:tc>
      </w:tr>
      <w:tr w:rsidR="00A16DCF" w14:paraId="3CDC01CC" w14:textId="77777777" w:rsidTr="00A16DCF">
        <w:tc>
          <w:tcPr>
            <w:tcW w:w="987" w:type="dxa"/>
          </w:tcPr>
          <w:p w14:paraId="1A97425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37D887F4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8E463A7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CCFA023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Единый Следственный отдел ВЧК был образован…</w:t>
            </w:r>
          </w:p>
          <w:p w14:paraId="043F2779" w14:textId="77777777" w:rsidR="00A16DCF" w:rsidRPr="006C5E6E" w:rsidRDefault="00A16DCF" w:rsidP="007423BD">
            <w:pPr>
              <w:pStyle w:val="a3"/>
              <w:numPr>
                <w:ilvl w:val="0"/>
                <w:numId w:val="22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 сентября 1919 г.</w:t>
            </w:r>
          </w:p>
          <w:p w14:paraId="05DA0EBF" w14:textId="77777777" w:rsidR="00A16DCF" w:rsidRPr="006C5E6E" w:rsidRDefault="00A16DCF" w:rsidP="007423BD">
            <w:pPr>
              <w:pStyle w:val="a3"/>
              <w:numPr>
                <w:ilvl w:val="0"/>
                <w:numId w:val="22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 января 1920 г.</w:t>
            </w:r>
          </w:p>
          <w:p w14:paraId="19747B4C" w14:textId="77777777" w:rsidR="00A16DCF" w:rsidRPr="006C5E6E" w:rsidRDefault="00A16DCF" w:rsidP="007423BD">
            <w:pPr>
              <w:pStyle w:val="a3"/>
              <w:numPr>
                <w:ilvl w:val="0"/>
                <w:numId w:val="22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 ноября 1918 г.</w:t>
            </w:r>
          </w:p>
          <w:p w14:paraId="24AAD825" w14:textId="77777777" w:rsidR="00A16DCF" w:rsidRPr="006C5E6E" w:rsidRDefault="00A16DCF" w:rsidP="007423BD">
            <w:pPr>
              <w:pStyle w:val="a3"/>
              <w:numPr>
                <w:ilvl w:val="0"/>
                <w:numId w:val="22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 августа 1921 г.</w:t>
            </w:r>
          </w:p>
        </w:tc>
        <w:tc>
          <w:tcPr>
            <w:tcW w:w="1010" w:type="dxa"/>
          </w:tcPr>
          <w:p w14:paraId="4932CC7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769D7FB0" w14:textId="77777777" w:rsidTr="00A16DCF">
        <w:tc>
          <w:tcPr>
            <w:tcW w:w="987" w:type="dxa"/>
          </w:tcPr>
          <w:p w14:paraId="5F3DCAE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609DA09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A267BD4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69259E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Какой орган осуществлял надзор за деятельностью следственных комиссий на местах с мая 1918 г. по начала 1920-х гг.?</w:t>
            </w:r>
          </w:p>
          <w:p w14:paraId="49D501AE" w14:textId="77777777" w:rsidR="00A16DCF" w:rsidRPr="006C5E6E" w:rsidRDefault="00A16DCF" w:rsidP="007423BD">
            <w:pPr>
              <w:pStyle w:val="a3"/>
              <w:numPr>
                <w:ilvl w:val="0"/>
                <w:numId w:val="23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Следственный отдел Народного комиссариата юстиции РСФСР</w:t>
            </w:r>
          </w:p>
          <w:p w14:paraId="0BAE3D8A" w14:textId="77777777" w:rsidR="00A16DCF" w:rsidRPr="006C5E6E" w:rsidRDefault="00A16DCF" w:rsidP="007423BD">
            <w:pPr>
              <w:pStyle w:val="a3"/>
              <w:numPr>
                <w:ilvl w:val="0"/>
                <w:numId w:val="23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Народный комиссариат внутренних дел РСФСР</w:t>
            </w:r>
          </w:p>
          <w:p w14:paraId="367B9BFE" w14:textId="77777777" w:rsidR="00A16DCF" w:rsidRPr="006C5E6E" w:rsidRDefault="00A16DCF" w:rsidP="007423BD">
            <w:pPr>
              <w:pStyle w:val="a3"/>
              <w:numPr>
                <w:ilvl w:val="0"/>
                <w:numId w:val="23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Революционный трибунал при Всероссийском центральном исполнительном комитете </w:t>
            </w:r>
          </w:p>
          <w:p w14:paraId="3F1C3657" w14:textId="77777777" w:rsidR="00A16DCF" w:rsidRPr="006C5E6E" w:rsidRDefault="00A16DCF" w:rsidP="007423BD">
            <w:pPr>
              <w:pStyle w:val="a3"/>
              <w:numPr>
                <w:ilvl w:val="0"/>
                <w:numId w:val="23"/>
              </w:numPr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Револ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юционный военный трибунал РСФСР</w:t>
            </w:r>
          </w:p>
        </w:tc>
        <w:tc>
          <w:tcPr>
            <w:tcW w:w="1010" w:type="dxa"/>
          </w:tcPr>
          <w:p w14:paraId="385D83FE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0EBA91B9" w14:textId="77777777" w:rsidTr="00A16DCF">
        <w:tc>
          <w:tcPr>
            <w:tcW w:w="987" w:type="dxa"/>
          </w:tcPr>
          <w:p w14:paraId="133869A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763A79C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3C5F552F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053D068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Следственный аппарат передать из Наркомата юстиции РСФСР в распоряжение прокуратуры РСФСР в…</w:t>
            </w:r>
          </w:p>
          <w:p w14:paraId="1A6EE194" w14:textId="77777777" w:rsidR="00A16DCF" w:rsidRPr="006C5E6E" w:rsidRDefault="00A16DCF" w:rsidP="007423BD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1927 г.</w:t>
            </w:r>
          </w:p>
          <w:p w14:paraId="2AD09C4B" w14:textId="77777777" w:rsidR="00A16DCF" w:rsidRPr="006C5E6E" w:rsidRDefault="00A16DCF" w:rsidP="007423BD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1928 г.</w:t>
            </w:r>
          </w:p>
          <w:p w14:paraId="2008C58F" w14:textId="77777777" w:rsidR="00A16DCF" w:rsidRPr="006C5E6E" w:rsidRDefault="00A16DCF" w:rsidP="007423BD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1929 г. </w:t>
            </w:r>
          </w:p>
          <w:p w14:paraId="0B8FD066" w14:textId="77777777" w:rsidR="00A16DCF" w:rsidRPr="006C5E6E" w:rsidRDefault="00A16DCF" w:rsidP="007423BD">
            <w:pPr>
              <w:pStyle w:val="a3"/>
              <w:numPr>
                <w:ilvl w:val="0"/>
                <w:numId w:val="24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1930 г.</w:t>
            </w:r>
          </w:p>
        </w:tc>
        <w:tc>
          <w:tcPr>
            <w:tcW w:w="1010" w:type="dxa"/>
          </w:tcPr>
          <w:p w14:paraId="273A9D8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78DF5848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67530D6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Развитее советских органов расследования преступлений в 1930- 1980-е годы</w:t>
            </w:r>
          </w:p>
        </w:tc>
      </w:tr>
      <w:tr w:rsidR="00A16DCF" w14:paraId="450299C9" w14:textId="77777777" w:rsidTr="00A16DCF">
        <w:tc>
          <w:tcPr>
            <w:tcW w:w="987" w:type="dxa"/>
          </w:tcPr>
          <w:p w14:paraId="2B4ABA7E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6CE142D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8CD645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A8ED60A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Указания начальника следственного отдела органов внутренних дел предписывалось давать следователю в письменной форме, и они являлись… </w:t>
            </w:r>
          </w:p>
          <w:p w14:paraId="74B60A35" w14:textId="77777777" w:rsidR="00A16DCF" w:rsidRPr="006C5E6E" w:rsidRDefault="00A16DCF" w:rsidP="007423BD">
            <w:pPr>
              <w:numPr>
                <w:ilvl w:val="1"/>
                <w:numId w:val="25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Рекомендательными для следователя,</w:t>
            </w:r>
          </w:p>
          <w:p w14:paraId="06B28586" w14:textId="77777777" w:rsidR="00A16DCF" w:rsidRPr="006C5E6E" w:rsidRDefault="00A16DCF" w:rsidP="007423BD">
            <w:pPr>
              <w:numPr>
                <w:ilvl w:val="1"/>
                <w:numId w:val="25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Обязательными для исполнения при согласовании их с прокурором,</w:t>
            </w:r>
          </w:p>
          <w:p w14:paraId="09B9194F" w14:textId="77777777" w:rsidR="00A16DCF" w:rsidRPr="006C5E6E" w:rsidRDefault="00A16DCF" w:rsidP="007423BD">
            <w:pPr>
              <w:numPr>
                <w:ilvl w:val="1"/>
                <w:numId w:val="25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Обязательными для исполнения при согласовании их с руководителем органом внутренних дел,</w:t>
            </w:r>
          </w:p>
          <w:p w14:paraId="1D0CA4F2" w14:textId="77777777" w:rsidR="00A16DCF" w:rsidRPr="006C5E6E" w:rsidRDefault="00A16DCF" w:rsidP="007423BD">
            <w:pPr>
              <w:numPr>
                <w:ilvl w:val="1"/>
                <w:numId w:val="25"/>
              </w:numPr>
              <w:ind w:left="324" w:hanging="32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Обязательными для исполнения</w:t>
            </w:r>
          </w:p>
        </w:tc>
        <w:tc>
          <w:tcPr>
            <w:tcW w:w="1010" w:type="dxa"/>
          </w:tcPr>
          <w:p w14:paraId="0920A911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A16DCF" w14:paraId="601B3D00" w14:textId="77777777" w:rsidTr="004260FC">
        <w:trPr>
          <w:trHeight w:val="1775"/>
        </w:trPr>
        <w:tc>
          <w:tcPr>
            <w:tcW w:w="987" w:type="dxa"/>
          </w:tcPr>
          <w:p w14:paraId="0FD29F18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5.5</w:t>
            </w:r>
          </w:p>
          <w:p w14:paraId="1E2E24D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6B487D75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701EF88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Поступательное развитие российской криминалистики привело к выделению из нее в качестве самостоятельных отраслей знаний: </w:t>
            </w:r>
          </w:p>
          <w:p w14:paraId="004F2255" w14:textId="77777777" w:rsidR="00A16DCF" w:rsidRPr="006C5E6E" w:rsidRDefault="00A16DCF" w:rsidP="007423BD">
            <w:pPr>
              <w:pStyle w:val="a3"/>
              <w:numPr>
                <w:ilvl w:val="0"/>
                <w:numId w:val="2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Теории оперативно-розыскной деятельности </w:t>
            </w:r>
          </w:p>
          <w:p w14:paraId="76E4B5E5" w14:textId="77777777" w:rsidR="00A16DCF" w:rsidRPr="006C5E6E" w:rsidRDefault="00A16DCF" w:rsidP="007423BD">
            <w:pPr>
              <w:pStyle w:val="a3"/>
              <w:numPr>
                <w:ilvl w:val="0"/>
                <w:numId w:val="2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Юридической психологии</w:t>
            </w:r>
          </w:p>
          <w:p w14:paraId="3F231A0A" w14:textId="77777777" w:rsidR="00A16DCF" w:rsidRPr="006C5E6E" w:rsidRDefault="00A16DCF" w:rsidP="007423BD">
            <w:pPr>
              <w:pStyle w:val="a3"/>
              <w:numPr>
                <w:ilvl w:val="0"/>
                <w:numId w:val="2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Виктимологии</w:t>
            </w:r>
            <w:proofErr w:type="spellEnd"/>
          </w:p>
          <w:p w14:paraId="7186870F" w14:textId="50053F9C" w:rsidR="00A16DCF" w:rsidRDefault="00A16DCF" w:rsidP="007423BD">
            <w:pPr>
              <w:pStyle w:val="a3"/>
              <w:numPr>
                <w:ilvl w:val="0"/>
                <w:numId w:val="26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Судебной психологии</w:t>
            </w:r>
          </w:p>
        </w:tc>
        <w:tc>
          <w:tcPr>
            <w:tcW w:w="1010" w:type="dxa"/>
          </w:tcPr>
          <w:p w14:paraId="50F8492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3CA5D40E" w14:textId="77777777" w:rsidTr="00A16DCF">
        <w:tc>
          <w:tcPr>
            <w:tcW w:w="987" w:type="dxa"/>
          </w:tcPr>
          <w:p w14:paraId="10000F0E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6D4E4EB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02DEED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D3152DA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1985 г. в СССР</w:t>
            </w:r>
            <w:proofErr w:type="gramStart"/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….</w:t>
            </w:r>
            <w:proofErr w:type="gramEnd"/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построения органов следствия. </w:t>
            </w:r>
          </w:p>
          <w:p w14:paraId="58444272" w14:textId="77777777" w:rsidR="00A16DCF" w:rsidRPr="006C5E6E" w:rsidRDefault="00A16DCF" w:rsidP="007423BD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Сохранялись административная и прокурорская модели,</w:t>
            </w:r>
          </w:p>
          <w:p w14:paraId="4DB5F3AB" w14:textId="77777777" w:rsidR="00A16DCF" w:rsidRPr="006C5E6E" w:rsidRDefault="00A16DCF" w:rsidP="007423BD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Сформировалась административная модель,</w:t>
            </w:r>
          </w:p>
          <w:p w14:paraId="5851C24F" w14:textId="77777777" w:rsidR="00A16DCF" w:rsidRPr="006C5E6E" w:rsidRDefault="00A16DCF" w:rsidP="007423BD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Сформировалась прокурорская модель,</w:t>
            </w:r>
          </w:p>
          <w:p w14:paraId="53982CB6" w14:textId="77777777" w:rsidR="00A16DCF" w:rsidRPr="006C5E6E" w:rsidRDefault="00A16DCF" w:rsidP="007423BD">
            <w:pPr>
              <w:pStyle w:val="a3"/>
              <w:numPr>
                <w:ilvl w:val="0"/>
                <w:numId w:val="27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Возникла вневедомственн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 модель</w:t>
            </w:r>
          </w:p>
        </w:tc>
        <w:tc>
          <w:tcPr>
            <w:tcW w:w="1010" w:type="dxa"/>
          </w:tcPr>
          <w:p w14:paraId="0FF81E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5F24F510" w14:textId="77777777" w:rsidTr="00A16DC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0C4F62D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История развития органов расследования преступлений в Российской Федерации. Создание и развитие Следственного комитета РФ</w:t>
            </w:r>
          </w:p>
        </w:tc>
      </w:tr>
      <w:tr w:rsidR="00A16DCF" w14:paraId="24113D89" w14:textId="77777777" w:rsidTr="00A16DCF">
        <w:tc>
          <w:tcPr>
            <w:tcW w:w="987" w:type="dxa"/>
          </w:tcPr>
          <w:p w14:paraId="27DA430D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7B4B143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0A52D780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721FD6D" w14:textId="0BA46E60" w:rsidR="00A16DCF" w:rsidRPr="00D32DD3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 w:rsidRPr="00D32DD3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>Основание самостоятельного Следственного комитета РФ было закреплено изданием Федерального закона № 403-ФЗ «О Следственном комитете Российской Федерации» вступившим в силу в….</w:t>
            </w:r>
          </w:p>
          <w:p w14:paraId="5E0413B7" w14:textId="77777777" w:rsidR="00A16DCF" w:rsidRPr="006C5E6E" w:rsidRDefault="00A16DCF" w:rsidP="00D32DD3">
            <w:pPr>
              <w:pStyle w:val="a3"/>
              <w:numPr>
                <w:ilvl w:val="0"/>
                <w:numId w:val="28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2009 г.</w:t>
            </w:r>
          </w:p>
          <w:p w14:paraId="5D753A81" w14:textId="77777777" w:rsidR="00A16DCF" w:rsidRPr="006C5E6E" w:rsidRDefault="00A16DCF" w:rsidP="00D32DD3">
            <w:pPr>
              <w:pStyle w:val="a3"/>
              <w:numPr>
                <w:ilvl w:val="0"/>
                <w:numId w:val="28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2010 г.</w:t>
            </w:r>
          </w:p>
          <w:p w14:paraId="75525DB2" w14:textId="77777777" w:rsidR="00A16DCF" w:rsidRPr="006C5E6E" w:rsidRDefault="00A16DCF" w:rsidP="00D32DD3">
            <w:pPr>
              <w:pStyle w:val="a3"/>
              <w:numPr>
                <w:ilvl w:val="0"/>
                <w:numId w:val="28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2011 г. </w:t>
            </w:r>
          </w:p>
          <w:p w14:paraId="73E17903" w14:textId="77777777" w:rsidR="00A16DCF" w:rsidRPr="006C5E6E" w:rsidRDefault="00A16DCF" w:rsidP="00D32DD3">
            <w:pPr>
              <w:pStyle w:val="a3"/>
              <w:numPr>
                <w:ilvl w:val="0"/>
                <w:numId w:val="28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2012 г.</w:t>
            </w:r>
          </w:p>
        </w:tc>
        <w:tc>
          <w:tcPr>
            <w:tcW w:w="1010" w:type="dxa"/>
          </w:tcPr>
          <w:p w14:paraId="2BEC51F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0AC2C82A" w14:textId="77777777" w:rsidTr="00A16DCF">
        <w:tc>
          <w:tcPr>
            <w:tcW w:w="987" w:type="dxa"/>
          </w:tcPr>
          <w:p w14:paraId="44726B3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7487EA8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1D3D3D2C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608BD6" w14:textId="77777777" w:rsidR="00A16DCF" w:rsidRPr="006C5E6E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Ведение военной службы в Следственном комитете Российской Федерации было предусмотрено с… </w:t>
            </w:r>
          </w:p>
          <w:p w14:paraId="7FE17C30" w14:textId="77777777" w:rsidR="00A16DCF" w:rsidRPr="006C5E6E" w:rsidRDefault="00A16DCF" w:rsidP="00D32DD3">
            <w:pPr>
              <w:pStyle w:val="a3"/>
              <w:numPr>
                <w:ilvl w:val="0"/>
                <w:numId w:val="29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января 2014 г.</w:t>
            </w:r>
          </w:p>
          <w:p w14:paraId="0866296A" w14:textId="77777777" w:rsidR="00A16DCF" w:rsidRPr="006C5E6E" w:rsidRDefault="00A16DCF" w:rsidP="00D32DD3">
            <w:pPr>
              <w:pStyle w:val="a3"/>
              <w:numPr>
                <w:ilvl w:val="0"/>
                <w:numId w:val="29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января 2015 г.</w:t>
            </w:r>
          </w:p>
          <w:p w14:paraId="524F713E" w14:textId="77777777" w:rsidR="00A16DCF" w:rsidRPr="006C5E6E" w:rsidRDefault="00A16DCF" w:rsidP="00D32DD3">
            <w:pPr>
              <w:pStyle w:val="a3"/>
              <w:numPr>
                <w:ilvl w:val="0"/>
                <w:numId w:val="29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января 2017 г.</w:t>
            </w:r>
          </w:p>
          <w:p w14:paraId="4CB83808" w14:textId="77777777" w:rsidR="00A16DCF" w:rsidRPr="006C5E6E" w:rsidRDefault="00A16DCF" w:rsidP="00D32DD3">
            <w:pPr>
              <w:pStyle w:val="a3"/>
              <w:numPr>
                <w:ilvl w:val="0"/>
                <w:numId w:val="29"/>
              </w:numPr>
              <w:spacing w:line="228" w:lineRule="auto"/>
              <w:ind w:left="323" w:hanging="3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января 2018 г.</w:t>
            </w:r>
          </w:p>
        </w:tc>
        <w:tc>
          <w:tcPr>
            <w:tcW w:w="1010" w:type="dxa"/>
          </w:tcPr>
          <w:p w14:paraId="524A62F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84F00C" w14:textId="77777777" w:rsidTr="00A16DCF">
        <w:tc>
          <w:tcPr>
            <w:tcW w:w="987" w:type="dxa"/>
          </w:tcPr>
          <w:p w14:paraId="6D85BC7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3E9BE67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31" w:type="dxa"/>
          </w:tcPr>
          <w:p w14:paraId="7DE536C6" w14:textId="77777777" w:rsidR="00A16DCF" w:rsidRPr="002A35B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D733813" w14:textId="3206B4AE" w:rsidR="00A16DCF" w:rsidRPr="002A35B5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Нормативное оформление ведомственной самостоятельности Следственного комитета началось в сентябре 2010 г </w:t>
            </w:r>
            <w:r w:rsidR="007665E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издания</w:t>
            </w:r>
          </w:p>
          <w:p w14:paraId="283B0B58" w14:textId="77777777" w:rsidR="00A16DCF" w:rsidRPr="002A35B5" w:rsidRDefault="00A16DCF" w:rsidP="00D32DD3">
            <w:pPr>
              <w:pStyle w:val="a3"/>
              <w:numPr>
                <w:ilvl w:val="0"/>
                <w:numId w:val="30"/>
              </w:numPr>
              <w:spacing w:line="228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 Президента РФ № 1182 «Вопросы Следственного комитета Российской Федерации».</w:t>
            </w:r>
          </w:p>
          <w:p w14:paraId="7C2EEBA8" w14:textId="77777777" w:rsidR="00A16DCF" w:rsidRPr="002A35B5" w:rsidRDefault="00A16DCF" w:rsidP="00D32DD3">
            <w:pPr>
              <w:pStyle w:val="a3"/>
              <w:numPr>
                <w:ilvl w:val="0"/>
                <w:numId w:val="30"/>
              </w:numPr>
              <w:spacing w:line="228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Федерального закона № 403-ФЗ «О Следственном комитете Российской Федерации».</w:t>
            </w:r>
          </w:p>
          <w:p w14:paraId="2F13912E" w14:textId="77777777" w:rsidR="00A16DCF" w:rsidRPr="002A35B5" w:rsidRDefault="00A16DCF" w:rsidP="00D32DD3">
            <w:pPr>
              <w:pStyle w:val="a3"/>
              <w:numPr>
                <w:ilvl w:val="0"/>
                <w:numId w:val="30"/>
              </w:numPr>
              <w:spacing w:line="228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Указа Президента РФ № 38 «Вопросы деятельности Следственного комитета Российской Федерации». </w:t>
            </w:r>
          </w:p>
          <w:p w14:paraId="1CB56303" w14:textId="77777777" w:rsidR="00A16DCF" w:rsidRPr="002A35B5" w:rsidRDefault="00A16DCF" w:rsidP="00D32DD3">
            <w:pPr>
              <w:pStyle w:val="a3"/>
              <w:numPr>
                <w:ilvl w:val="0"/>
                <w:numId w:val="30"/>
              </w:numPr>
              <w:spacing w:line="228" w:lineRule="auto"/>
              <w:ind w:left="32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35B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Федерального закона № 145-ФЗ «О внесении изменений в отдельные законодательные акты Российской Федерации по вопросам военной службы в органах военной прокуратуры и военных следственных органах Следственного комитета Российской Федерации».</w:t>
            </w:r>
          </w:p>
        </w:tc>
        <w:tc>
          <w:tcPr>
            <w:tcW w:w="1010" w:type="dxa"/>
          </w:tcPr>
          <w:p w14:paraId="75A420A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B39CF9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43DEB13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2"/>
        <w:gridCol w:w="7367"/>
        <w:gridCol w:w="1005"/>
      </w:tblGrid>
      <w:tr w:rsidR="00A16DCF" w14:paraId="65D9E5B5" w14:textId="77777777" w:rsidTr="007C5B9F">
        <w:trPr>
          <w:cantSplit/>
          <w:trHeight w:val="1375"/>
        </w:trPr>
        <w:tc>
          <w:tcPr>
            <w:tcW w:w="984" w:type="dxa"/>
            <w:textDirection w:val="btLr"/>
          </w:tcPr>
          <w:p w14:paraId="5142975A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2B52CE5" w14:textId="77777777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576" w:type="dxa"/>
            <w:vAlign w:val="center"/>
          </w:tcPr>
          <w:p w14:paraId="7B87EE75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10" w:type="dxa"/>
            <w:vAlign w:val="center"/>
          </w:tcPr>
          <w:p w14:paraId="28D3F139" w14:textId="0FD1BBA9" w:rsidR="00A16DCF" w:rsidRPr="00842AF1" w:rsidRDefault="00D32DD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16DCF" w14:paraId="19463513" w14:textId="77777777" w:rsidTr="007C5B9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34E2DF6" w14:textId="777777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Судебная реформа в России и становление судебной модели организации предварительного расследования</w:t>
            </w:r>
          </w:p>
        </w:tc>
      </w:tr>
      <w:tr w:rsidR="00A16DCF" w14:paraId="4E54B871" w14:textId="77777777" w:rsidTr="007C5B9F">
        <w:tc>
          <w:tcPr>
            <w:tcW w:w="984" w:type="dxa"/>
          </w:tcPr>
          <w:p w14:paraId="356ED360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77AFC990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76" w:type="dxa"/>
          </w:tcPr>
          <w:p w14:paraId="2DD4824A" w14:textId="77777777" w:rsidR="00A16DCF" w:rsidRPr="00A548F5" w:rsidRDefault="00A16DCF" w:rsidP="00A16DC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4C9716CA" w14:textId="77777777" w:rsidR="00A16DCF" w:rsidRPr="00A548F5" w:rsidRDefault="00A16DCF" w:rsidP="00A16D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sz w:val="24"/>
                <w:szCs w:val="24"/>
              </w:rPr>
              <w:t>Кто из должностных лиц по Судебным уставам 1864 г. мог возбуждать уголовное дело?</w:t>
            </w:r>
          </w:p>
          <w:p w14:paraId="5B522F47" w14:textId="77777777" w:rsidR="00A16DCF" w:rsidRPr="00A548F5" w:rsidRDefault="00A16DCF" w:rsidP="007423BD">
            <w:pPr>
              <w:pStyle w:val="a3"/>
              <w:numPr>
                <w:ilvl w:val="1"/>
                <w:numId w:val="3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Судебный следователь</w:t>
            </w:r>
          </w:p>
          <w:p w14:paraId="7AECA635" w14:textId="77777777" w:rsidR="00A16DCF" w:rsidRPr="00A548F5" w:rsidRDefault="00A16DCF" w:rsidP="007423BD">
            <w:pPr>
              <w:pStyle w:val="a3"/>
              <w:numPr>
                <w:ilvl w:val="1"/>
                <w:numId w:val="3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Прокурор</w:t>
            </w:r>
          </w:p>
          <w:p w14:paraId="63B14347" w14:textId="77777777" w:rsidR="00A16DCF" w:rsidRPr="00A548F5" w:rsidRDefault="00A16DCF" w:rsidP="007423BD">
            <w:pPr>
              <w:pStyle w:val="a3"/>
              <w:numPr>
                <w:ilvl w:val="1"/>
                <w:numId w:val="3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48F5"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редседатель окружного суда</w:t>
            </w:r>
          </w:p>
          <w:p w14:paraId="226ED6BB" w14:textId="77777777" w:rsidR="00A16DCF" w:rsidRPr="00A548F5" w:rsidRDefault="00A16DCF" w:rsidP="007423BD">
            <w:pPr>
              <w:pStyle w:val="a3"/>
              <w:numPr>
                <w:ilvl w:val="1"/>
                <w:numId w:val="3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548F5">
              <w:rPr>
                <w:rFonts w:ascii="Times New Roman" w:eastAsia="Calibri" w:hAnsi="Times New Roman" w:cs="Times New Roman"/>
                <w:sz w:val="24"/>
                <w:szCs w:val="24"/>
              </w:rPr>
              <w:t>ледственный пристав</w:t>
            </w:r>
          </w:p>
          <w:p w14:paraId="113098E8" w14:textId="77777777" w:rsidR="00A16DCF" w:rsidRPr="00A548F5" w:rsidRDefault="00A16DCF" w:rsidP="007423BD">
            <w:pPr>
              <w:pStyle w:val="a3"/>
              <w:numPr>
                <w:ilvl w:val="1"/>
                <w:numId w:val="32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548F5">
              <w:rPr>
                <w:rFonts w:ascii="Times New Roman" w:eastAsia="Calibri" w:hAnsi="Times New Roman" w:cs="Times New Roman"/>
                <w:sz w:val="24"/>
                <w:szCs w:val="24"/>
              </w:rPr>
              <w:t>ледователь прокуратуры</w:t>
            </w:r>
          </w:p>
        </w:tc>
        <w:tc>
          <w:tcPr>
            <w:tcW w:w="1010" w:type="dxa"/>
          </w:tcPr>
          <w:p w14:paraId="1066AF0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A16DCF" w14:paraId="3569185D" w14:textId="77777777" w:rsidTr="007C5B9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2334A34A" w14:textId="77777777" w:rsidR="00A16DCF" w:rsidRPr="00922286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История становления органов расследования преступлений в советский период</w:t>
            </w:r>
          </w:p>
        </w:tc>
      </w:tr>
      <w:tr w:rsidR="00A16DCF" w14:paraId="3EF2DF5B" w14:textId="77777777" w:rsidTr="007C5B9F">
        <w:tc>
          <w:tcPr>
            <w:tcW w:w="984" w:type="dxa"/>
          </w:tcPr>
          <w:p w14:paraId="1BD87065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595C868A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76" w:type="dxa"/>
          </w:tcPr>
          <w:p w14:paraId="4DA250A5" w14:textId="77777777" w:rsidR="00A16DCF" w:rsidRPr="00AD3A97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D3A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66FCB516" w14:textId="77777777" w:rsidR="00A16DCF" w:rsidRPr="00AD3A97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Положением о судоустройстве РСФСР от 11 ноября 1922 г. устанавливалась следующая организация следственного аппарата: </w:t>
            </w:r>
          </w:p>
          <w:p w14:paraId="07BC0375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Участковые народные следователи народных судов.</w:t>
            </w:r>
          </w:p>
          <w:p w14:paraId="52DD59A6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Старшие следователи губернских судов.</w:t>
            </w:r>
          </w:p>
          <w:p w14:paraId="10C50D59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Старшие следователи губернских прокуратур</w:t>
            </w:r>
          </w:p>
          <w:p w14:paraId="729DD337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Старшие следователи по важнейшим делам губернских судов</w:t>
            </w:r>
          </w:p>
          <w:p w14:paraId="2BBCD48D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Следователи по важнейшим делам Верховного Суда РСФСР. </w:t>
            </w:r>
          </w:p>
          <w:p w14:paraId="0632EA89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Следователи по важнейшим делам Наркомата юстиции.</w:t>
            </w:r>
          </w:p>
          <w:p w14:paraId="6A5C3DEB" w14:textId="77777777" w:rsidR="00A16DCF" w:rsidRPr="00AD3A97" w:rsidRDefault="00A16DCF" w:rsidP="007423BD">
            <w:pPr>
              <w:pStyle w:val="a3"/>
              <w:numPr>
                <w:ilvl w:val="1"/>
                <w:numId w:val="33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3A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Следователи по 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жнейшим делам Прокуратуры РСФСР</w:t>
            </w:r>
          </w:p>
        </w:tc>
        <w:tc>
          <w:tcPr>
            <w:tcW w:w="1010" w:type="dxa"/>
          </w:tcPr>
          <w:p w14:paraId="6FC04A64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1,2,5,6</w:t>
            </w:r>
          </w:p>
        </w:tc>
      </w:tr>
      <w:tr w:rsidR="00A16DCF" w14:paraId="7D53FA31" w14:textId="77777777" w:rsidTr="007C5B9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066F77CF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История развития органов расследования преступлений в Российской Федерации. Создание и развитие Следственного комитета РФ</w:t>
            </w:r>
          </w:p>
        </w:tc>
      </w:tr>
      <w:tr w:rsidR="00A16DCF" w14:paraId="045BEA1F" w14:textId="77777777" w:rsidTr="007C5B9F">
        <w:tc>
          <w:tcPr>
            <w:tcW w:w="984" w:type="dxa"/>
          </w:tcPr>
          <w:p w14:paraId="19B21A4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60A69544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76" w:type="dxa"/>
          </w:tcPr>
          <w:p w14:paraId="71B9477D" w14:textId="77777777" w:rsidR="00A16DCF" w:rsidRPr="00253FD4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6BF874ED" w14:textId="77777777" w:rsidR="00A16DCF" w:rsidRPr="00253FD4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центральный аппарат Следственного комитета при прокуратуре РФ вошло четыре главных управления: </w:t>
            </w:r>
          </w:p>
          <w:p w14:paraId="35AAA54E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следственное управление.</w:t>
            </w:r>
          </w:p>
          <w:p w14:paraId="6E9468E4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управление криминалистики.</w:t>
            </w:r>
          </w:p>
          <w:p w14:paraId="4E88DE93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Главное военное следственное управление. </w:t>
            </w:r>
          </w:p>
          <w:p w14:paraId="73CF8F08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управление обеспечения деятельности.</w:t>
            </w:r>
          </w:p>
          <w:p w14:paraId="7CAF19BE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следственное управление по Южному федеральному округу</w:t>
            </w:r>
          </w:p>
          <w:p w14:paraId="647B8755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следственное управление по Центральному федеральному округу</w:t>
            </w:r>
          </w:p>
          <w:p w14:paraId="7203A4B6" w14:textId="77777777" w:rsidR="00A16DCF" w:rsidRPr="00253FD4" w:rsidRDefault="00A16DCF" w:rsidP="007423BD">
            <w:pPr>
              <w:pStyle w:val="a3"/>
              <w:numPr>
                <w:ilvl w:val="0"/>
                <w:numId w:val="31"/>
              </w:numPr>
              <w:ind w:left="324" w:hanging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3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Главное управление по расследованию особо важных дел</w:t>
            </w:r>
          </w:p>
        </w:tc>
        <w:tc>
          <w:tcPr>
            <w:tcW w:w="1010" w:type="dxa"/>
          </w:tcPr>
          <w:p w14:paraId="10D2DC5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</w:tr>
    </w:tbl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59"/>
        <w:gridCol w:w="7567"/>
        <w:gridCol w:w="1085"/>
        <w:gridCol w:w="17"/>
      </w:tblGrid>
      <w:tr w:rsidR="00A16DCF" w14:paraId="7F75F258" w14:textId="77777777" w:rsidTr="00C91ADE">
        <w:trPr>
          <w:gridAfter w:val="1"/>
          <w:wAfter w:w="17" w:type="dxa"/>
          <w:trHeight w:val="1501"/>
        </w:trPr>
        <w:tc>
          <w:tcPr>
            <w:tcW w:w="959" w:type="dxa"/>
            <w:textDirection w:val="btLr"/>
          </w:tcPr>
          <w:p w14:paraId="7263C43C" w14:textId="77777777" w:rsidR="00A16DCF" w:rsidRPr="008042B4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B51D12D" w14:textId="77777777" w:rsidR="00C91ADE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время </w:t>
            </w:r>
          </w:p>
          <w:p w14:paraId="786C215D" w14:textId="7C38D50A" w:rsidR="00A16DCF" w:rsidRPr="00C377E5" w:rsidRDefault="00A16DCF" w:rsidP="00A16DC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выполнения</w:t>
            </w:r>
          </w:p>
        </w:tc>
        <w:tc>
          <w:tcPr>
            <w:tcW w:w="7567" w:type="dxa"/>
            <w:vAlign w:val="center"/>
          </w:tcPr>
          <w:p w14:paraId="6748D874" w14:textId="77777777" w:rsidR="00A16DCF" w:rsidRPr="00842AF1" w:rsidRDefault="00A16DCF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70A4DB17" w14:textId="0F4CA3B2" w:rsidR="00A16DCF" w:rsidRPr="00451140" w:rsidRDefault="00D32DD3" w:rsidP="00A16DC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A16DCF" w14:paraId="0B7D616D" w14:textId="77777777" w:rsidTr="007C5B9F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ADF16DF" w14:textId="777777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012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Возникновение следственной деятельности и следственных органов в Российском государстве</w:t>
            </w:r>
          </w:p>
        </w:tc>
      </w:tr>
      <w:tr w:rsidR="00A16DCF" w14:paraId="7B5ABCAB" w14:textId="77777777" w:rsidTr="00C91ADE">
        <w:tc>
          <w:tcPr>
            <w:tcW w:w="959" w:type="dxa"/>
          </w:tcPr>
          <w:p w14:paraId="640F422D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386A9F4D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8370"/>
            </w:tblGrid>
            <w:tr w:rsidR="00A16DCF" w14:paraId="31326A06" w14:textId="77777777" w:rsidTr="00A16DCF">
              <w:tc>
                <w:tcPr>
                  <w:tcW w:w="10921" w:type="dxa"/>
                  <w:gridSpan w:val="2"/>
                  <w:vAlign w:val="center"/>
                </w:tcPr>
                <w:p w14:paraId="6D6E167A" w14:textId="77777777" w:rsidR="00A16DCF" w:rsidRDefault="00A16DCF" w:rsidP="007665E9">
                  <w:pPr>
                    <w:ind w:right="3733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В Судебнике Ивана </w:t>
                  </w:r>
                  <w:r w:rsidRPr="005872D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III</w:t>
                  </w:r>
                  <w:r w:rsidRPr="005872D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появились новые термины, относящиеся к борьбе с преступностью. Установите правильное соответствие между понятиями и определениями</w:t>
                  </w:r>
                </w:p>
                <w:p w14:paraId="3361276E" w14:textId="77777777" w:rsidR="00A16DCF" w:rsidRPr="005B6FF7" w:rsidRDefault="00A16DCF" w:rsidP="00A16DCF">
                  <w:pPr>
                    <w:spacing w:line="120" w:lineRule="auto"/>
                    <w:ind w:right="3022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6DCF" w14:paraId="1B21AA0A" w14:textId="77777777" w:rsidTr="00A16DCF">
              <w:tc>
                <w:tcPr>
                  <w:tcW w:w="2551" w:type="dxa"/>
                  <w:vAlign w:val="center"/>
                </w:tcPr>
                <w:p w14:paraId="761A3175" w14:textId="77777777" w:rsidR="00A16DCF" w:rsidRPr="005B6FF7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B6F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ПОНЯТИЯ</w:t>
                  </w:r>
                </w:p>
              </w:tc>
              <w:tc>
                <w:tcPr>
                  <w:tcW w:w="8370" w:type="dxa"/>
                  <w:vAlign w:val="center"/>
                </w:tcPr>
                <w:p w14:paraId="65E84811" w14:textId="77777777" w:rsidR="00A16DCF" w:rsidRPr="005B6FF7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B6F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ОПРЕДЕЛЕНИЯ</w:t>
                  </w:r>
                </w:p>
              </w:tc>
            </w:tr>
            <w:tr w:rsidR="00A16DCF" w14:paraId="23914D97" w14:textId="77777777" w:rsidTr="00A16DCF">
              <w:tc>
                <w:tcPr>
                  <w:tcW w:w="2551" w:type="dxa"/>
                </w:tcPr>
                <w:p w14:paraId="758510C1" w14:textId="77777777" w:rsidR="00A16DCF" w:rsidRPr="005872D2" w:rsidRDefault="00A16DCF" w:rsidP="007423BD">
                  <w:pPr>
                    <w:numPr>
                      <w:ilvl w:val="0"/>
                      <w:numId w:val="1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Недельщик</w:t>
                  </w:r>
                  <w:proofErr w:type="spellEnd"/>
                </w:p>
              </w:tc>
              <w:tc>
                <w:tcPr>
                  <w:tcW w:w="8370" w:type="dxa"/>
                </w:tcPr>
                <w:p w14:paraId="0CE0B520" w14:textId="77777777" w:rsidR="00A16DCF" w:rsidRPr="005872D2" w:rsidRDefault="00A16DCF" w:rsidP="007423BD">
                  <w:pPr>
                    <w:numPr>
                      <w:ilvl w:val="0"/>
                      <w:numId w:val="16"/>
                    </w:numPr>
                    <w:tabs>
                      <w:tab w:val="left" w:pos="4412"/>
                    </w:tabs>
                    <w:spacing w:after="120"/>
                    <w:ind w:left="454" w:right="37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Термин обозначавший преступления в XV веке </w:t>
                  </w:r>
                </w:p>
              </w:tc>
            </w:tr>
            <w:tr w:rsidR="00A16DCF" w14:paraId="612E309B" w14:textId="77777777" w:rsidTr="00A16DCF">
              <w:tc>
                <w:tcPr>
                  <w:tcW w:w="2551" w:type="dxa"/>
                </w:tcPr>
                <w:p w14:paraId="185A5FD7" w14:textId="77777777" w:rsidR="00A16DCF" w:rsidRPr="005872D2" w:rsidRDefault="00A16DCF" w:rsidP="007423BD">
                  <w:pPr>
                    <w:numPr>
                      <w:ilvl w:val="0"/>
                      <w:numId w:val="1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Обида</w:t>
                  </w:r>
                </w:p>
              </w:tc>
              <w:tc>
                <w:tcPr>
                  <w:tcW w:w="8370" w:type="dxa"/>
                </w:tcPr>
                <w:p w14:paraId="5E1B879B" w14:textId="77777777" w:rsidR="00A16DCF" w:rsidRPr="005872D2" w:rsidRDefault="00A16DCF" w:rsidP="007423BD">
                  <w:pPr>
                    <w:numPr>
                      <w:ilvl w:val="0"/>
                      <w:numId w:val="16"/>
                    </w:numPr>
                    <w:tabs>
                      <w:tab w:val="left" w:pos="4412"/>
                    </w:tabs>
                    <w:spacing w:after="120"/>
                    <w:ind w:left="454" w:right="37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Специальное должностное лицо</w:t>
                  </w:r>
                  <w:r w:rsidRPr="005872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,</w:t>
                  </w: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обязанности которых входили розыск («</w:t>
                  </w:r>
                  <w:proofErr w:type="spellStart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имати</w:t>
                  </w:r>
                  <w:proofErr w:type="spellEnd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») преступников и их допрос («</w:t>
                  </w:r>
                  <w:proofErr w:type="spellStart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пытати</w:t>
                  </w:r>
                  <w:proofErr w:type="spellEnd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»)</w:t>
                  </w:r>
                </w:p>
              </w:tc>
            </w:tr>
            <w:tr w:rsidR="00A16DCF" w14:paraId="39308696" w14:textId="77777777" w:rsidTr="00A16DCF">
              <w:tc>
                <w:tcPr>
                  <w:tcW w:w="2551" w:type="dxa"/>
                </w:tcPr>
                <w:p w14:paraId="440B8858" w14:textId="77777777" w:rsidR="00A16DCF" w:rsidRPr="005872D2" w:rsidRDefault="00A16DCF" w:rsidP="007423BD">
                  <w:pPr>
                    <w:numPr>
                      <w:ilvl w:val="0"/>
                      <w:numId w:val="1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Поличное</w:t>
                  </w:r>
                </w:p>
              </w:tc>
              <w:tc>
                <w:tcPr>
                  <w:tcW w:w="8370" w:type="dxa"/>
                </w:tcPr>
                <w:p w14:paraId="097A703D" w14:textId="77777777" w:rsidR="00A16DCF" w:rsidRPr="005872D2" w:rsidRDefault="00A16DCF" w:rsidP="007423BD">
                  <w:pPr>
                    <w:numPr>
                      <w:ilvl w:val="0"/>
                      <w:numId w:val="16"/>
                    </w:numPr>
                    <w:tabs>
                      <w:tab w:val="left" w:pos="4412"/>
                    </w:tabs>
                    <w:spacing w:after="120"/>
                    <w:ind w:left="454" w:right="37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Процедура, в ходе которой уполномоченное должностное лицо осуществляло массовый опрос населения о личности и репутации обвиняемого</w:t>
                  </w:r>
                </w:p>
              </w:tc>
            </w:tr>
            <w:tr w:rsidR="00A16DCF" w14:paraId="1F43D6F3" w14:textId="77777777" w:rsidTr="00A16DCF">
              <w:tc>
                <w:tcPr>
                  <w:tcW w:w="2551" w:type="dxa"/>
                </w:tcPr>
                <w:p w14:paraId="15A80BB3" w14:textId="77777777" w:rsidR="00A16DCF" w:rsidRPr="005872D2" w:rsidRDefault="00A16DCF" w:rsidP="007423BD">
                  <w:pPr>
                    <w:numPr>
                      <w:ilvl w:val="0"/>
                      <w:numId w:val="15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Лихое дело</w:t>
                  </w:r>
                </w:p>
              </w:tc>
              <w:tc>
                <w:tcPr>
                  <w:tcW w:w="8370" w:type="dxa"/>
                </w:tcPr>
                <w:p w14:paraId="6AD59862" w14:textId="77777777" w:rsidR="00A16DCF" w:rsidRPr="005872D2" w:rsidRDefault="00A16DCF" w:rsidP="007423BD">
                  <w:pPr>
                    <w:numPr>
                      <w:ilvl w:val="0"/>
                      <w:numId w:val="16"/>
                    </w:numPr>
                    <w:tabs>
                      <w:tab w:val="left" w:pos="4412"/>
                    </w:tabs>
                    <w:spacing w:after="120"/>
                    <w:ind w:left="454" w:right="3733" w:hanging="45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Для розыска преступника и похищенного важное значение тогда имело… В древних грамотах оно определялось так: «...а … то, что </w:t>
                  </w:r>
                  <w:proofErr w:type="spellStart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выймут</w:t>
                  </w:r>
                  <w:proofErr w:type="spellEnd"/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клети из-за замка; а найдут во дворе или в пустой хоромине, а не за замком, что то не….»</w:t>
                  </w:r>
                </w:p>
              </w:tc>
            </w:tr>
            <w:tr w:rsidR="00A16DCF" w14:paraId="2CDE08C9" w14:textId="77777777" w:rsidTr="00A16DCF">
              <w:tc>
                <w:tcPr>
                  <w:tcW w:w="2551" w:type="dxa"/>
                </w:tcPr>
                <w:p w14:paraId="0899D8C2" w14:textId="77777777" w:rsidR="00A16DCF" w:rsidRPr="005872D2" w:rsidRDefault="00A16DCF" w:rsidP="007423BD">
                  <w:pPr>
                    <w:numPr>
                      <w:ilvl w:val="0"/>
                      <w:numId w:val="15"/>
                    </w:numPr>
                    <w:spacing w:after="120"/>
                    <w:ind w:left="323" w:hanging="32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Повальный обыска</w:t>
                  </w:r>
                </w:p>
              </w:tc>
              <w:tc>
                <w:tcPr>
                  <w:tcW w:w="8370" w:type="dxa"/>
                </w:tcPr>
                <w:p w14:paraId="111D51F6" w14:textId="77777777" w:rsidR="00A16DCF" w:rsidRDefault="00A16DCF" w:rsidP="00A16DCF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D03C642" w14:textId="77777777" w:rsidR="00A16DCF" w:rsidRPr="005872D2" w:rsidRDefault="00A16DCF" w:rsidP="00A16DCF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</w:tcPr>
          <w:p w14:paraId="74D9B780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</w:t>
            </w:r>
          </w:p>
          <w:p w14:paraId="5F61AE6C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3Г </w:t>
            </w:r>
          </w:p>
          <w:p w14:paraId="416D4811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4А </w:t>
            </w:r>
          </w:p>
          <w:p w14:paraId="18727E0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</w:tr>
      <w:tr w:rsidR="00A16DCF" w14:paraId="4E2A667D" w14:textId="77777777" w:rsidTr="007C5B9F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304E74D" w14:textId="77777777" w:rsidR="00A16DCF" w:rsidRPr="00C377E5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Органы следствия в Российской империи в дореформенный период</w:t>
            </w:r>
          </w:p>
        </w:tc>
      </w:tr>
      <w:tr w:rsidR="00A16DCF" w14:paraId="7F6BED11" w14:textId="77777777" w:rsidTr="00C91ADE">
        <w:tc>
          <w:tcPr>
            <w:tcW w:w="959" w:type="dxa"/>
          </w:tcPr>
          <w:p w14:paraId="4BAAAA5E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6D56B3A2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1"/>
              <w:gridCol w:w="8370"/>
            </w:tblGrid>
            <w:tr w:rsidR="00A16DCF" w14:paraId="0C024202" w14:textId="77777777" w:rsidTr="00A16DCF">
              <w:tc>
                <w:tcPr>
                  <w:tcW w:w="10921" w:type="dxa"/>
                  <w:gridSpan w:val="2"/>
                  <w:vAlign w:val="center"/>
                </w:tcPr>
                <w:p w14:paraId="323645BD" w14:textId="77777777" w:rsidR="00A16DCF" w:rsidRDefault="00A16DCF" w:rsidP="00A16DCF">
                  <w:pPr>
                    <w:ind w:right="300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872D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именем российского императора и проведенным им реформами</w:t>
                  </w:r>
                </w:p>
                <w:p w14:paraId="671E2F1C" w14:textId="77777777" w:rsidR="00A16DCF" w:rsidRPr="005B6FF7" w:rsidRDefault="00A16DCF" w:rsidP="00A16DCF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6DCF" w14:paraId="72217D59" w14:textId="77777777" w:rsidTr="00A16DCF">
              <w:tc>
                <w:tcPr>
                  <w:tcW w:w="2551" w:type="dxa"/>
                  <w:vAlign w:val="center"/>
                </w:tcPr>
                <w:p w14:paraId="4DAAEB5E" w14:textId="77777777" w:rsidR="00A16DCF" w:rsidRPr="005B6FF7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B6F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ИМПЕРАТОР</w:t>
                  </w:r>
                </w:p>
              </w:tc>
              <w:tc>
                <w:tcPr>
                  <w:tcW w:w="8370" w:type="dxa"/>
                  <w:vAlign w:val="center"/>
                </w:tcPr>
                <w:p w14:paraId="3114482C" w14:textId="77777777" w:rsidR="00A16DCF" w:rsidRPr="005B6FF7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B6FF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РЕФОРМА</w:t>
                  </w:r>
                </w:p>
              </w:tc>
            </w:tr>
            <w:tr w:rsidR="00A16DCF" w14:paraId="18A9C76A" w14:textId="77777777" w:rsidTr="00A16DCF">
              <w:tc>
                <w:tcPr>
                  <w:tcW w:w="2551" w:type="dxa"/>
                </w:tcPr>
                <w:p w14:paraId="09D2B679" w14:textId="77777777" w:rsidR="00A16DCF" w:rsidRPr="005872D2" w:rsidRDefault="00A16DCF" w:rsidP="007423BD">
                  <w:pPr>
                    <w:numPr>
                      <w:ilvl w:val="0"/>
                      <w:numId w:val="41"/>
                    </w:numPr>
                    <w:ind w:left="316" w:hanging="31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 I</w:t>
                  </w:r>
                </w:p>
              </w:tc>
              <w:tc>
                <w:tcPr>
                  <w:tcW w:w="8370" w:type="dxa"/>
                </w:tcPr>
                <w:p w14:paraId="73AEEC3D" w14:textId="77777777" w:rsidR="00A16DCF" w:rsidRPr="005872D2" w:rsidRDefault="00A16DCF" w:rsidP="007423BD">
                  <w:pPr>
                    <w:numPr>
                      <w:ilvl w:val="0"/>
                      <w:numId w:val="34"/>
                    </w:numPr>
                    <w:tabs>
                      <w:tab w:val="left" w:pos="490"/>
                      <w:tab w:val="left" w:pos="4420"/>
                    </w:tabs>
                    <w:ind w:left="456" w:right="373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Появление управ благочиния и полицейского следствия в них</w:t>
                  </w:r>
                </w:p>
              </w:tc>
            </w:tr>
            <w:tr w:rsidR="00A16DCF" w14:paraId="63B6C5AD" w14:textId="77777777" w:rsidTr="00A16DCF">
              <w:tc>
                <w:tcPr>
                  <w:tcW w:w="2551" w:type="dxa"/>
                </w:tcPr>
                <w:p w14:paraId="4453ECAC" w14:textId="77777777" w:rsidR="00A16DCF" w:rsidRPr="005872D2" w:rsidRDefault="00A16DCF" w:rsidP="007423BD">
                  <w:pPr>
                    <w:numPr>
                      <w:ilvl w:val="0"/>
                      <w:numId w:val="4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Екатерины II.</w:t>
                  </w:r>
                </w:p>
              </w:tc>
              <w:tc>
                <w:tcPr>
                  <w:tcW w:w="8370" w:type="dxa"/>
                </w:tcPr>
                <w:p w14:paraId="62AB610B" w14:textId="77777777" w:rsidR="00A16DCF" w:rsidRPr="005872D2" w:rsidRDefault="00A16DCF" w:rsidP="007423BD">
                  <w:pPr>
                    <w:numPr>
                      <w:ilvl w:val="0"/>
                      <w:numId w:val="34"/>
                    </w:numPr>
                    <w:tabs>
                      <w:tab w:val="left" w:pos="4420"/>
                    </w:tabs>
                    <w:ind w:left="456" w:right="373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Окончательно зафиксировано отграничение стадии предварительного расследования от стадии судебного разбирательства</w:t>
                  </w:r>
                </w:p>
              </w:tc>
            </w:tr>
            <w:tr w:rsidR="00A16DCF" w14:paraId="3DD513C8" w14:textId="77777777" w:rsidTr="00A16DCF">
              <w:tc>
                <w:tcPr>
                  <w:tcW w:w="2551" w:type="dxa"/>
                </w:tcPr>
                <w:p w14:paraId="75CA6027" w14:textId="77777777" w:rsidR="00A16DCF" w:rsidRPr="005872D2" w:rsidRDefault="00A16DCF" w:rsidP="007423BD">
                  <w:pPr>
                    <w:numPr>
                      <w:ilvl w:val="0"/>
                      <w:numId w:val="4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Александр </w:t>
                  </w: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8370" w:type="dxa"/>
                </w:tcPr>
                <w:p w14:paraId="6FD79DFE" w14:textId="77777777" w:rsidR="00A16DCF" w:rsidRPr="005872D2" w:rsidRDefault="00A16DCF" w:rsidP="007423BD">
                  <w:pPr>
                    <w:numPr>
                      <w:ilvl w:val="0"/>
                      <w:numId w:val="34"/>
                    </w:numPr>
                    <w:tabs>
                      <w:tab w:val="left" w:pos="4420"/>
                    </w:tabs>
                    <w:ind w:left="456" w:right="373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Появление института фискалов</w:t>
                  </w:r>
                </w:p>
              </w:tc>
            </w:tr>
            <w:tr w:rsidR="00A16DCF" w14:paraId="326AA577" w14:textId="77777777" w:rsidTr="00A16DCF">
              <w:tc>
                <w:tcPr>
                  <w:tcW w:w="2551" w:type="dxa"/>
                </w:tcPr>
                <w:p w14:paraId="3264B8E6" w14:textId="77777777" w:rsidR="00A16DCF" w:rsidRPr="005872D2" w:rsidRDefault="00A16DCF" w:rsidP="007423BD">
                  <w:pPr>
                    <w:numPr>
                      <w:ilvl w:val="0"/>
                      <w:numId w:val="4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Николай </w:t>
                  </w: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8370" w:type="dxa"/>
                </w:tcPr>
                <w:p w14:paraId="5D160FD7" w14:textId="77777777" w:rsidR="00A16DCF" w:rsidRPr="005872D2" w:rsidRDefault="00A16DCF" w:rsidP="007423BD">
                  <w:pPr>
                    <w:numPr>
                      <w:ilvl w:val="0"/>
                      <w:numId w:val="34"/>
                    </w:numPr>
                    <w:tabs>
                      <w:tab w:val="left" w:pos="4420"/>
                    </w:tabs>
                    <w:ind w:left="456" w:right="3733" w:hanging="45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Отмены пыток в уголовном процессе</w:t>
                  </w:r>
                </w:p>
              </w:tc>
            </w:tr>
            <w:tr w:rsidR="00A16DCF" w14:paraId="0CF4DC55" w14:textId="77777777" w:rsidTr="00A16DCF">
              <w:tc>
                <w:tcPr>
                  <w:tcW w:w="2551" w:type="dxa"/>
                </w:tcPr>
                <w:p w14:paraId="405A9175" w14:textId="77777777" w:rsidR="00A16DCF" w:rsidRPr="005872D2" w:rsidRDefault="00A16DCF" w:rsidP="007423BD">
                  <w:pPr>
                    <w:numPr>
                      <w:ilvl w:val="0"/>
                      <w:numId w:val="41"/>
                    </w:numPr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Павел </w:t>
                  </w:r>
                  <w:r w:rsidRPr="005872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</w:t>
                  </w:r>
                </w:p>
              </w:tc>
              <w:tc>
                <w:tcPr>
                  <w:tcW w:w="8370" w:type="dxa"/>
                </w:tcPr>
                <w:p w14:paraId="6D8B1D6D" w14:textId="77777777" w:rsidR="00A16DCF" w:rsidRDefault="00A16DCF" w:rsidP="00A16DCF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8B55490" w14:textId="77777777" w:rsidR="00A16DCF" w:rsidRPr="0046684D" w:rsidRDefault="00A16DCF" w:rsidP="00A16DC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F79EE2E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1В </w:t>
            </w:r>
          </w:p>
          <w:p w14:paraId="13B33AB2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5DDF8C4A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3Г </w:t>
            </w:r>
          </w:p>
          <w:p w14:paraId="6415D39D" w14:textId="77777777" w:rsidR="00A16DCF" w:rsidRPr="003675C9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  <w:p w14:paraId="34641AF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DCF" w14:paraId="48EC46AE" w14:textId="77777777" w:rsidTr="007C5B9F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A7295DE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История становления органов расследования преступлений в советский период</w:t>
            </w:r>
          </w:p>
        </w:tc>
      </w:tr>
      <w:tr w:rsidR="00A16DCF" w14:paraId="678EAE47" w14:textId="77777777" w:rsidTr="00C91ADE">
        <w:tc>
          <w:tcPr>
            <w:tcW w:w="959" w:type="dxa"/>
          </w:tcPr>
          <w:p w14:paraId="2B6063A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2BDC6486" w14:textId="77777777" w:rsidR="00A16DCF" w:rsidRPr="00C91A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AD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7803"/>
            </w:tblGrid>
            <w:tr w:rsidR="00A16DCF" w14:paraId="69019EBE" w14:textId="77777777" w:rsidTr="00A16DCF">
              <w:tc>
                <w:tcPr>
                  <w:tcW w:w="10921" w:type="dxa"/>
                  <w:gridSpan w:val="2"/>
                  <w:vAlign w:val="center"/>
                </w:tcPr>
                <w:p w14:paraId="41093482" w14:textId="77777777" w:rsidR="00A16DCF" w:rsidRPr="00533074" w:rsidRDefault="00A16DCF" w:rsidP="007C5B9F">
                  <w:pPr>
                    <w:tabs>
                      <w:tab w:val="left" w:pos="6970"/>
                    </w:tabs>
                    <w:ind w:right="3725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3307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нормативными актами Советской власти и содержащимися в них положениями</w:t>
                  </w:r>
                </w:p>
                <w:p w14:paraId="1930322D" w14:textId="77777777" w:rsidR="00A16DCF" w:rsidRPr="005B6FF7" w:rsidRDefault="00A16DCF" w:rsidP="00A16DCF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6DCF" w14:paraId="787B56A0" w14:textId="77777777" w:rsidTr="00A16DCF">
              <w:tc>
                <w:tcPr>
                  <w:tcW w:w="3118" w:type="dxa"/>
                  <w:vAlign w:val="center"/>
                </w:tcPr>
                <w:p w14:paraId="7E33DA47" w14:textId="77777777" w:rsidR="00A16DCF" w:rsidRPr="00533074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НОРМАТИВНЫЙ АКТ</w:t>
                  </w:r>
                </w:p>
              </w:tc>
              <w:tc>
                <w:tcPr>
                  <w:tcW w:w="7803" w:type="dxa"/>
                  <w:vAlign w:val="center"/>
                </w:tcPr>
                <w:p w14:paraId="2649CE48" w14:textId="77777777" w:rsidR="00A16DCF" w:rsidRPr="00533074" w:rsidRDefault="00A16DCF" w:rsidP="00A16DCF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СОДЕРЖАНИЕ</w:t>
                  </w:r>
                </w:p>
              </w:tc>
            </w:tr>
            <w:tr w:rsidR="00A16DCF" w14:paraId="1464B59F" w14:textId="77777777" w:rsidTr="00A16DCF">
              <w:tc>
                <w:tcPr>
                  <w:tcW w:w="3118" w:type="dxa"/>
                </w:tcPr>
                <w:p w14:paraId="2EB73A5A" w14:textId="77777777" w:rsidR="00A16DCF" w:rsidRPr="00533074" w:rsidRDefault="00A16DCF" w:rsidP="007423BD">
                  <w:pPr>
                    <w:numPr>
                      <w:ilvl w:val="0"/>
                      <w:numId w:val="35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Декрет от 24 ноября 1917 г. № 1 «О суде»</w:t>
                  </w:r>
                </w:p>
              </w:tc>
              <w:tc>
                <w:tcPr>
                  <w:tcW w:w="7803" w:type="dxa"/>
                </w:tcPr>
                <w:p w14:paraId="46465CD8" w14:textId="77777777" w:rsidR="00A16DCF" w:rsidRPr="00533074" w:rsidRDefault="00A16DCF" w:rsidP="007423BD">
                  <w:pPr>
                    <w:numPr>
                      <w:ilvl w:val="0"/>
                      <w:numId w:val="36"/>
                    </w:numPr>
                    <w:tabs>
                      <w:tab w:val="left" w:pos="490"/>
                    </w:tabs>
                    <w:spacing w:after="120"/>
                    <w:ind w:left="595" w:right="3733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Учреждены следственные комиссии при окружных народных судах были </w:t>
                  </w:r>
                </w:p>
              </w:tc>
            </w:tr>
            <w:tr w:rsidR="00A16DCF" w14:paraId="777B87FB" w14:textId="77777777" w:rsidTr="00A16DCF">
              <w:tc>
                <w:tcPr>
                  <w:tcW w:w="3118" w:type="dxa"/>
                </w:tcPr>
                <w:p w14:paraId="76983E7E" w14:textId="77777777" w:rsidR="00A16DCF" w:rsidRPr="00533074" w:rsidRDefault="00A16DCF" w:rsidP="007423BD">
                  <w:pPr>
                    <w:numPr>
                      <w:ilvl w:val="0"/>
                      <w:numId w:val="35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Декретом от 15 февраля 1918 г. № 2 «О суде»</w:t>
                  </w:r>
                </w:p>
              </w:tc>
              <w:tc>
                <w:tcPr>
                  <w:tcW w:w="7803" w:type="dxa"/>
                </w:tcPr>
                <w:p w14:paraId="49A26EA5" w14:textId="77777777" w:rsidR="00A16DCF" w:rsidRPr="00533074" w:rsidRDefault="00A16DCF" w:rsidP="007423BD">
                  <w:pPr>
                    <w:numPr>
                      <w:ilvl w:val="0"/>
                      <w:numId w:val="36"/>
                    </w:numPr>
                    <w:spacing w:after="120"/>
                    <w:ind w:left="595" w:right="3733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Учреждена должность следователя по важнейшим делам в штате Отдела юстиции губернского исполкома</w:t>
                  </w:r>
                </w:p>
              </w:tc>
            </w:tr>
            <w:tr w:rsidR="00A16DCF" w14:paraId="4FF16761" w14:textId="77777777" w:rsidTr="00A16DCF">
              <w:tc>
                <w:tcPr>
                  <w:tcW w:w="3118" w:type="dxa"/>
                </w:tcPr>
                <w:p w14:paraId="591C926E" w14:textId="77777777" w:rsidR="00A16DCF" w:rsidRPr="00533074" w:rsidRDefault="00A16DCF" w:rsidP="007423BD">
                  <w:pPr>
                    <w:numPr>
                      <w:ilvl w:val="0"/>
                      <w:numId w:val="35"/>
                    </w:numPr>
                    <w:ind w:left="321" w:hanging="32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Положением о народном суде РСФСР от 21 октября 1920 г.</w:t>
                  </w:r>
                </w:p>
              </w:tc>
              <w:tc>
                <w:tcPr>
                  <w:tcW w:w="7803" w:type="dxa"/>
                </w:tcPr>
                <w:p w14:paraId="382A75AE" w14:textId="77777777" w:rsidR="00A16DCF" w:rsidRPr="00533074" w:rsidRDefault="00A16DCF" w:rsidP="007423BD">
                  <w:pPr>
                    <w:numPr>
                      <w:ilvl w:val="0"/>
                      <w:numId w:val="36"/>
                    </w:numPr>
                    <w:spacing w:after="120"/>
                    <w:ind w:left="595" w:right="3733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Закреплены процессуальные полномочия, права и обязанности советских военных следователей</w:t>
                  </w:r>
                </w:p>
              </w:tc>
            </w:tr>
            <w:tr w:rsidR="00A16DCF" w14:paraId="2F0DA7CF" w14:textId="77777777" w:rsidTr="00A16DCF">
              <w:tc>
                <w:tcPr>
                  <w:tcW w:w="3118" w:type="dxa"/>
                </w:tcPr>
                <w:p w14:paraId="7B17E5E7" w14:textId="77777777" w:rsidR="00A16DCF" w:rsidRPr="00533074" w:rsidRDefault="00A16DCF" w:rsidP="007423BD">
                  <w:pPr>
                    <w:numPr>
                      <w:ilvl w:val="0"/>
                      <w:numId w:val="35"/>
                    </w:numPr>
                    <w:spacing w:after="120"/>
                    <w:ind w:left="323" w:hanging="32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Приказ Реввоенсовета Республики от 30 сентября 1919 г. № 1595.</w:t>
                  </w:r>
                </w:p>
              </w:tc>
              <w:tc>
                <w:tcPr>
                  <w:tcW w:w="7803" w:type="dxa"/>
                </w:tcPr>
                <w:p w14:paraId="5EDBBDCF" w14:textId="77777777" w:rsidR="00A16DCF" w:rsidRPr="00533074" w:rsidRDefault="00A16DCF" w:rsidP="007423BD">
                  <w:pPr>
                    <w:numPr>
                      <w:ilvl w:val="0"/>
                      <w:numId w:val="36"/>
                    </w:numPr>
                    <w:ind w:left="595" w:right="3733" w:hanging="59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Упразднялся институт судебных следователей </w:t>
                  </w:r>
                </w:p>
              </w:tc>
            </w:tr>
            <w:tr w:rsidR="00A16DCF" w14:paraId="625B89C4" w14:textId="77777777" w:rsidTr="00A16DCF">
              <w:tc>
                <w:tcPr>
                  <w:tcW w:w="3118" w:type="dxa"/>
                </w:tcPr>
                <w:p w14:paraId="39EB8279" w14:textId="77777777" w:rsidR="00A16DCF" w:rsidRPr="00533074" w:rsidRDefault="00A16DCF" w:rsidP="007423BD">
                  <w:pPr>
                    <w:numPr>
                      <w:ilvl w:val="0"/>
                      <w:numId w:val="35"/>
                    </w:numPr>
                    <w:spacing w:after="120"/>
                    <w:ind w:left="323" w:hanging="32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30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Декрет «Об образовании Рабочего и Крестьянского правительства» 26 октября 1917 г.</w:t>
                  </w:r>
                </w:p>
              </w:tc>
              <w:tc>
                <w:tcPr>
                  <w:tcW w:w="7803" w:type="dxa"/>
                </w:tcPr>
                <w:p w14:paraId="1AF9205F" w14:textId="77777777" w:rsidR="00A16DCF" w:rsidRDefault="00A16DCF" w:rsidP="00A16DCF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CC11950" w14:textId="77777777" w:rsidR="00A16DCF" w:rsidRPr="00253FD4" w:rsidRDefault="00A16DCF" w:rsidP="00A16DCF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6F50E98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1Г </w:t>
            </w:r>
          </w:p>
          <w:p w14:paraId="423DB2DD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5403935D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3Б </w:t>
            </w:r>
          </w:p>
          <w:p w14:paraId="283930C7" w14:textId="77777777" w:rsidR="00A16DCF" w:rsidRPr="003675C9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3510FB8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DCF" w14:paraId="6AD7100F" w14:textId="77777777" w:rsidTr="007C5B9F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7C0CF21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Развитее советских органов расследования преступлений в 1930- 1980-е годы</w:t>
            </w:r>
          </w:p>
        </w:tc>
      </w:tr>
      <w:tr w:rsidR="00A16DCF" w14:paraId="3008EC4A" w14:textId="77777777" w:rsidTr="00C91ADE">
        <w:tc>
          <w:tcPr>
            <w:tcW w:w="959" w:type="dxa"/>
          </w:tcPr>
          <w:p w14:paraId="1280224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578FFEF1" w14:textId="5F21BFA6" w:rsidR="00C91ADE" w:rsidRDefault="00C91AD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9220"/>
            </w:tblGrid>
            <w:tr w:rsidR="00A16DCF" w14:paraId="736324A4" w14:textId="77777777" w:rsidTr="00A16DCF">
              <w:tc>
                <w:tcPr>
                  <w:tcW w:w="10921" w:type="dxa"/>
                  <w:gridSpan w:val="2"/>
                  <w:vAlign w:val="center"/>
                </w:tcPr>
                <w:p w14:paraId="4A34482E" w14:textId="77777777" w:rsidR="00A16DCF" w:rsidRDefault="00A16DCF" w:rsidP="00A16DCF">
                  <w:pPr>
                    <w:ind w:right="301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4035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тствие между датами и событиями</w:t>
                  </w:r>
                </w:p>
                <w:p w14:paraId="52C1E460" w14:textId="77777777" w:rsidR="00A16DCF" w:rsidRPr="005B6FF7" w:rsidRDefault="00A16DCF" w:rsidP="00A16DCF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6DCF" w14:paraId="444BDD1C" w14:textId="77777777" w:rsidTr="00A16DCF">
              <w:tc>
                <w:tcPr>
                  <w:tcW w:w="1701" w:type="dxa"/>
                  <w:vAlign w:val="center"/>
                </w:tcPr>
                <w:p w14:paraId="3D81ABC1" w14:textId="77777777" w:rsidR="00A16DCF" w:rsidRPr="00240359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9220" w:type="dxa"/>
                  <w:vAlign w:val="center"/>
                </w:tcPr>
                <w:p w14:paraId="32A6CE7A" w14:textId="77777777" w:rsidR="00A16DCF" w:rsidRPr="00240359" w:rsidRDefault="00A16DCF" w:rsidP="00A16DCF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СОБЫТИЕ</w:t>
                  </w:r>
                </w:p>
              </w:tc>
            </w:tr>
            <w:tr w:rsidR="00A16DCF" w14:paraId="54B70334" w14:textId="77777777" w:rsidTr="00A16DCF">
              <w:tc>
                <w:tcPr>
                  <w:tcW w:w="1701" w:type="dxa"/>
                </w:tcPr>
                <w:p w14:paraId="2D6E5D41" w14:textId="77777777" w:rsidR="00A16DCF" w:rsidRPr="00240359" w:rsidRDefault="00A16DCF" w:rsidP="007423BD">
                  <w:pPr>
                    <w:numPr>
                      <w:ilvl w:val="0"/>
                      <w:numId w:val="37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1936 г.</w:t>
                  </w:r>
                </w:p>
              </w:tc>
              <w:tc>
                <w:tcPr>
                  <w:tcW w:w="9220" w:type="dxa"/>
                </w:tcPr>
                <w:p w14:paraId="7DFC5788" w14:textId="77777777" w:rsidR="00A16DCF" w:rsidRPr="00240359" w:rsidRDefault="00A16DCF" w:rsidP="007423BD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490"/>
                    </w:tabs>
                    <w:spacing w:after="120"/>
                    <w:ind w:left="476" w:right="373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Функция предварительного расследования была возвращена органам внутренних дел</w:t>
                  </w:r>
                </w:p>
              </w:tc>
            </w:tr>
            <w:tr w:rsidR="00A16DCF" w14:paraId="08300663" w14:textId="77777777" w:rsidTr="00A16DCF">
              <w:tc>
                <w:tcPr>
                  <w:tcW w:w="1701" w:type="dxa"/>
                </w:tcPr>
                <w:p w14:paraId="0C02B30B" w14:textId="77777777" w:rsidR="00A16DCF" w:rsidRPr="00240359" w:rsidRDefault="00A16DCF" w:rsidP="007423BD">
                  <w:pPr>
                    <w:numPr>
                      <w:ilvl w:val="0"/>
                      <w:numId w:val="37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1963 г.</w:t>
                  </w:r>
                </w:p>
              </w:tc>
              <w:tc>
                <w:tcPr>
                  <w:tcW w:w="9220" w:type="dxa"/>
                </w:tcPr>
                <w:p w14:paraId="5E9B559B" w14:textId="77777777" w:rsidR="00A16DCF" w:rsidRPr="00240359" w:rsidRDefault="00A16DCF" w:rsidP="007423BD">
                  <w:pPr>
                    <w:pStyle w:val="a3"/>
                    <w:numPr>
                      <w:ilvl w:val="0"/>
                      <w:numId w:val="38"/>
                    </w:numPr>
                    <w:spacing w:after="120"/>
                    <w:ind w:left="476" w:right="373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Проект Положения о Государственном комитете СССР по следствию был разработан</w:t>
                  </w:r>
                </w:p>
              </w:tc>
            </w:tr>
            <w:tr w:rsidR="00A16DCF" w14:paraId="4384C3FB" w14:textId="77777777" w:rsidTr="00A16DCF">
              <w:tc>
                <w:tcPr>
                  <w:tcW w:w="1701" w:type="dxa"/>
                </w:tcPr>
                <w:p w14:paraId="3571A6BC" w14:textId="77777777" w:rsidR="00A16DCF" w:rsidRPr="00240359" w:rsidRDefault="00A16DCF" w:rsidP="007423BD">
                  <w:pPr>
                    <w:numPr>
                      <w:ilvl w:val="0"/>
                      <w:numId w:val="37"/>
                    </w:numPr>
                    <w:ind w:left="462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1977 г.</w:t>
                  </w:r>
                </w:p>
              </w:tc>
              <w:tc>
                <w:tcPr>
                  <w:tcW w:w="9220" w:type="dxa"/>
                </w:tcPr>
                <w:p w14:paraId="6416388F" w14:textId="77777777" w:rsidR="00A16DCF" w:rsidRPr="00240359" w:rsidRDefault="00A16DCF" w:rsidP="007423BD">
                  <w:pPr>
                    <w:pStyle w:val="a3"/>
                    <w:numPr>
                      <w:ilvl w:val="0"/>
                      <w:numId w:val="38"/>
                    </w:numPr>
                    <w:spacing w:after="120"/>
                    <w:ind w:left="476" w:right="373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Был учрежден ВНИИ криминалистики Прокуратуры СССР</w:t>
                  </w:r>
                </w:p>
              </w:tc>
            </w:tr>
            <w:tr w:rsidR="00A16DCF" w14:paraId="29137C7C" w14:textId="77777777" w:rsidTr="00A16DCF">
              <w:trPr>
                <w:trHeight w:val="217"/>
              </w:trPr>
              <w:tc>
                <w:tcPr>
                  <w:tcW w:w="1701" w:type="dxa"/>
                </w:tcPr>
                <w:p w14:paraId="575F3B97" w14:textId="77777777" w:rsidR="00A16DCF" w:rsidRPr="00D9067B" w:rsidRDefault="00A16DCF" w:rsidP="007423BD">
                  <w:pPr>
                    <w:numPr>
                      <w:ilvl w:val="0"/>
                      <w:numId w:val="37"/>
                    </w:numPr>
                    <w:ind w:left="465" w:hanging="42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1949 г. </w:t>
                  </w:r>
                </w:p>
              </w:tc>
              <w:tc>
                <w:tcPr>
                  <w:tcW w:w="9220" w:type="dxa"/>
                </w:tcPr>
                <w:p w14:paraId="7B7DEDAA" w14:textId="77777777" w:rsidR="00A16DCF" w:rsidRPr="00240359" w:rsidRDefault="00A16DCF" w:rsidP="007423BD">
                  <w:pPr>
                    <w:pStyle w:val="a3"/>
                    <w:numPr>
                      <w:ilvl w:val="0"/>
                      <w:numId w:val="38"/>
                    </w:numPr>
                    <w:spacing w:after="120"/>
                    <w:ind w:left="476" w:right="3733" w:hanging="47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03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Прокуратуре СССР был учреждён следственный отдел</w:t>
                  </w:r>
                </w:p>
              </w:tc>
            </w:tr>
            <w:tr w:rsidR="00A16DCF" w14:paraId="3205F0C8" w14:textId="77777777" w:rsidTr="00A16DCF">
              <w:tc>
                <w:tcPr>
                  <w:tcW w:w="1701" w:type="dxa"/>
                  <w:vAlign w:val="center"/>
                </w:tcPr>
                <w:p w14:paraId="6B9B5FE9" w14:textId="77777777" w:rsidR="00A16DCF" w:rsidRPr="0037637C" w:rsidRDefault="00A16DCF" w:rsidP="007423BD">
                  <w:pPr>
                    <w:pStyle w:val="a3"/>
                    <w:numPr>
                      <w:ilvl w:val="0"/>
                      <w:numId w:val="37"/>
                    </w:numPr>
                    <w:ind w:left="458" w:hanging="425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D9067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1957 г.</w:t>
                  </w:r>
                </w:p>
                <w:p w14:paraId="42BB56B2" w14:textId="77777777" w:rsidR="00A16DCF" w:rsidRPr="00D9067B" w:rsidRDefault="00A16DCF" w:rsidP="00A16DCF">
                  <w:pPr>
                    <w:pStyle w:val="a3"/>
                    <w:spacing w:line="120" w:lineRule="auto"/>
                    <w:ind w:lef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220" w:type="dxa"/>
                </w:tcPr>
                <w:p w14:paraId="27F9B79E" w14:textId="77777777" w:rsidR="00A16DCF" w:rsidRDefault="00A16DCF" w:rsidP="00A16DCF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8F2EDF7" w14:textId="77777777" w:rsidR="00A16DCF" w:rsidRPr="00533074" w:rsidRDefault="00A16DCF" w:rsidP="00A16DCF">
            <w:pPr>
              <w:ind w:right="30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0A9FF73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1Г </w:t>
            </w:r>
          </w:p>
          <w:p w14:paraId="35DCEF8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77DEA88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14:paraId="33F3EE47" w14:textId="77777777" w:rsidR="00A16DCF" w:rsidRPr="003675C9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</w:tr>
      <w:tr w:rsidR="00A16DCF" w14:paraId="61A3E7C8" w14:textId="77777777" w:rsidTr="007C5B9F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15DAC32" w14:textId="77777777" w:rsidR="00A16DCF" w:rsidRPr="00922286" w:rsidRDefault="00A16DCF" w:rsidP="00A16DC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История развития органов расследования преступлений в Российской Федерации. Создание и развитие Следственного комитета РФ</w:t>
            </w:r>
          </w:p>
        </w:tc>
      </w:tr>
      <w:tr w:rsidR="00A16DCF" w14:paraId="4547ADAD" w14:textId="77777777" w:rsidTr="00C91ADE">
        <w:tc>
          <w:tcPr>
            <w:tcW w:w="959" w:type="dxa"/>
          </w:tcPr>
          <w:p w14:paraId="5316F9E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67FFD9E4" w14:textId="22AB2D38" w:rsidR="00C91ADE" w:rsidRDefault="00C91ADE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567" w:type="dxa"/>
          </w:tcPr>
          <w:tbl>
            <w:tblPr>
              <w:tblStyle w:val="a5"/>
              <w:tblW w:w="10921" w:type="dxa"/>
              <w:tblInd w:w="1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9220"/>
            </w:tblGrid>
            <w:tr w:rsidR="00A16DCF" w14:paraId="2FDEE3EE" w14:textId="77777777" w:rsidTr="00A16DCF">
              <w:tc>
                <w:tcPr>
                  <w:tcW w:w="10921" w:type="dxa"/>
                  <w:gridSpan w:val="2"/>
                  <w:vAlign w:val="center"/>
                </w:tcPr>
                <w:p w14:paraId="5D56F1CB" w14:textId="77777777" w:rsidR="00A16DCF" w:rsidRPr="001F5D3C" w:rsidRDefault="00A16DCF" w:rsidP="00A16DCF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  <w:r w:rsidRPr="001F5D3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Установите правильное соответствие между датами и событиями:</w:t>
                  </w:r>
                </w:p>
                <w:p w14:paraId="6B86DD26" w14:textId="77777777" w:rsidR="00A16DCF" w:rsidRPr="005B6FF7" w:rsidRDefault="00A16DCF" w:rsidP="00A16DCF">
                  <w:pPr>
                    <w:spacing w:line="120" w:lineRule="auto"/>
                    <w:ind w:right="3011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6DCF" w14:paraId="6ABD9E13" w14:textId="77777777" w:rsidTr="00A16DCF">
              <w:tc>
                <w:tcPr>
                  <w:tcW w:w="1701" w:type="dxa"/>
                  <w:vAlign w:val="center"/>
                </w:tcPr>
                <w:p w14:paraId="14DAF54F" w14:textId="77777777" w:rsidR="00A16DCF" w:rsidRPr="001F5D3C" w:rsidRDefault="00A16DCF" w:rsidP="00A16DCF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9220" w:type="dxa"/>
                  <w:vAlign w:val="center"/>
                </w:tcPr>
                <w:p w14:paraId="2F0194FE" w14:textId="77777777" w:rsidR="00A16DCF" w:rsidRPr="001F5D3C" w:rsidRDefault="00A16DCF" w:rsidP="00A16DCF">
                  <w:pPr>
                    <w:ind w:right="3024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СОБЫТИЕ</w:t>
                  </w:r>
                </w:p>
              </w:tc>
            </w:tr>
            <w:tr w:rsidR="00A16DCF" w14:paraId="38043EC6" w14:textId="77777777" w:rsidTr="00A16DCF">
              <w:tc>
                <w:tcPr>
                  <w:tcW w:w="1701" w:type="dxa"/>
                </w:tcPr>
                <w:p w14:paraId="07663BE3" w14:textId="77777777" w:rsidR="00A16DCF" w:rsidRPr="001F5D3C" w:rsidRDefault="00A16DCF" w:rsidP="007423BD">
                  <w:pPr>
                    <w:numPr>
                      <w:ilvl w:val="0"/>
                      <w:numId w:val="39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1992 г.</w:t>
                  </w:r>
                </w:p>
              </w:tc>
              <w:tc>
                <w:tcPr>
                  <w:tcW w:w="9220" w:type="dxa"/>
                </w:tcPr>
                <w:p w14:paraId="7814260A" w14:textId="77777777" w:rsidR="00A16DCF" w:rsidRPr="001F5D3C" w:rsidRDefault="00A16DCF" w:rsidP="007423BD">
                  <w:pPr>
                    <w:numPr>
                      <w:ilvl w:val="0"/>
                      <w:numId w:val="40"/>
                    </w:numPr>
                    <w:tabs>
                      <w:tab w:val="left" w:pos="490"/>
                    </w:tabs>
                    <w:spacing w:after="120"/>
                    <w:ind w:left="465" w:right="3733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Верховный Совет РФ в первом чтении принял проект Закона «О Следственном комитете Российской Федерации»</w:t>
                  </w:r>
                </w:p>
              </w:tc>
            </w:tr>
            <w:tr w:rsidR="00A16DCF" w14:paraId="4015CBCE" w14:textId="77777777" w:rsidTr="00A16DCF">
              <w:tc>
                <w:tcPr>
                  <w:tcW w:w="1701" w:type="dxa"/>
                </w:tcPr>
                <w:p w14:paraId="15E91690" w14:textId="77777777" w:rsidR="00A16DCF" w:rsidRPr="001F5D3C" w:rsidRDefault="00A16DCF" w:rsidP="007423BD">
                  <w:pPr>
                    <w:numPr>
                      <w:ilvl w:val="0"/>
                      <w:numId w:val="39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1993 г.</w:t>
                  </w:r>
                </w:p>
              </w:tc>
              <w:tc>
                <w:tcPr>
                  <w:tcW w:w="9220" w:type="dxa"/>
                </w:tcPr>
                <w:p w14:paraId="2A13439E" w14:textId="77777777" w:rsidR="00A16DCF" w:rsidRPr="001F5D3C" w:rsidRDefault="00A16DCF" w:rsidP="007423BD">
                  <w:pPr>
                    <w:numPr>
                      <w:ilvl w:val="0"/>
                      <w:numId w:val="40"/>
                    </w:numPr>
                    <w:spacing w:after="120"/>
                    <w:ind w:left="465" w:right="3733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Главное следственное управление Прокуратуры СССР было ликвидировано путем преобразования в Главное управление по надзору за следствием и дознанием</w:t>
                  </w:r>
                </w:p>
              </w:tc>
            </w:tr>
            <w:tr w:rsidR="00A16DCF" w14:paraId="092C28EA" w14:textId="77777777" w:rsidTr="00A16DCF">
              <w:tc>
                <w:tcPr>
                  <w:tcW w:w="1701" w:type="dxa"/>
                </w:tcPr>
                <w:p w14:paraId="1F387BA6" w14:textId="77777777" w:rsidR="00A16DCF" w:rsidRPr="001F5D3C" w:rsidRDefault="00A16DCF" w:rsidP="007423BD">
                  <w:pPr>
                    <w:numPr>
                      <w:ilvl w:val="0"/>
                      <w:numId w:val="39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1989 г.</w:t>
                  </w:r>
                </w:p>
              </w:tc>
              <w:tc>
                <w:tcPr>
                  <w:tcW w:w="9220" w:type="dxa"/>
                </w:tcPr>
                <w:p w14:paraId="54EC52AA" w14:textId="77777777" w:rsidR="00A16DCF" w:rsidRPr="001F5D3C" w:rsidRDefault="00A16DCF" w:rsidP="007423BD">
                  <w:pPr>
                    <w:numPr>
                      <w:ilvl w:val="0"/>
                      <w:numId w:val="40"/>
                    </w:numPr>
                    <w:spacing w:after="120"/>
                    <w:ind w:left="465" w:right="3733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Комитетом Верховного Совета РСФСР по вопросам законности, правопорядка и борьбы с преступностью в Верховный Совет были </w:t>
                  </w: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внесены для рассмотрения проекты Законов РСФСР «О внесении изменений и дополнений в Конституцию (Основной закон) РСФСР», «О Следственном комитете РСФСР», «О внесении изменений и дополнений в Уголовно-процессуальный кодекс РСФСР», «Об ответственности за неуважение к следователю и воспрепятствование его деятельности»</w:t>
                  </w:r>
                </w:p>
              </w:tc>
            </w:tr>
            <w:tr w:rsidR="00A16DCF" w14:paraId="7E47A634" w14:textId="77777777" w:rsidTr="00A16DCF">
              <w:trPr>
                <w:trHeight w:val="217"/>
              </w:trPr>
              <w:tc>
                <w:tcPr>
                  <w:tcW w:w="1701" w:type="dxa"/>
                </w:tcPr>
                <w:p w14:paraId="7E2A54B9" w14:textId="77777777" w:rsidR="00A16DCF" w:rsidRPr="001F5D3C" w:rsidRDefault="00A16DCF" w:rsidP="007423BD">
                  <w:pPr>
                    <w:numPr>
                      <w:ilvl w:val="0"/>
                      <w:numId w:val="39"/>
                    </w:numPr>
                    <w:ind w:left="321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1990 г. </w:t>
                  </w:r>
                </w:p>
              </w:tc>
              <w:tc>
                <w:tcPr>
                  <w:tcW w:w="9220" w:type="dxa"/>
                </w:tcPr>
                <w:p w14:paraId="3901347E" w14:textId="77777777" w:rsidR="00A16DCF" w:rsidRPr="001F5D3C" w:rsidRDefault="00A16DCF" w:rsidP="007423BD">
                  <w:pPr>
                    <w:numPr>
                      <w:ilvl w:val="0"/>
                      <w:numId w:val="40"/>
                    </w:numPr>
                    <w:tabs>
                      <w:tab w:val="left" w:pos="5267"/>
                    </w:tabs>
                    <w:spacing w:after="120"/>
                    <w:ind w:left="465" w:right="3733" w:hanging="46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Первый закон РФ «О прокуратуре Российской Федерации» был принят</w:t>
                  </w:r>
                </w:p>
              </w:tc>
            </w:tr>
            <w:tr w:rsidR="00A16DCF" w14:paraId="4EEE5340" w14:textId="77777777" w:rsidTr="00A16DCF">
              <w:tc>
                <w:tcPr>
                  <w:tcW w:w="1701" w:type="dxa"/>
                </w:tcPr>
                <w:p w14:paraId="1DC01054" w14:textId="77777777" w:rsidR="00A16DCF" w:rsidRPr="001F5D3C" w:rsidRDefault="00A16DCF" w:rsidP="007423BD">
                  <w:pPr>
                    <w:numPr>
                      <w:ilvl w:val="0"/>
                      <w:numId w:val="39"/>
                    </w:numPr>
                    <w:spacing w:after="120"/>
                    <w:ind w:left="324" w:hanging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F5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1991 г.</w:t>
                  </w:r>
                </w:p>
              </w:tc>
              <w:tc>
                <w:tcPr>
                  <w:tcW w:w="9220" w:type="dxa"/>
                </w:tcPr>
                <w:p w14:paraId="6C3F2EAB" w14:textId="77777777" w:rsidR="00A16DCF" w:rsidRDefault="00A16DCF" w:rsidP="00A16DCF">
                  <w:pPr>
                    <w:ind w:right="302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7FCA547" w14:textId="77777777" w:rsidR="00A16DCF" w:rsidRPr="00240359" w:rsidRDefault="00A16DCF" w:rsidP="00A16DCF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25D6545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1Г </w:t>
            </w:r>
          </w:p>
          <w:p w14:paraId="7402BEB0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2А </w:t>
            </w:r>
          </w:p>
          <w:p w14:paraId="285A4FBD" w14:textId="77777777" w:rsidR="00A16DCF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3Б </w:t>
            </w:r>
          </w:p>
          <w:p w14:paraId="2BB1CB6C" w14:textId="77777777" w:rsidR="00A16DCF" w:rsidRPr="001F5D3C" w:rsidRDefault="00A16DCF" w:rsidP="00A16DC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  <w:p w14:paraId="5ED5A5D4" w14:textId="77777777" w:rsidR="00A16DCF" w:rsidRPr="003675C9" w:rsidRDefault="00A16DCF" w:rsidP="00A16DCF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1891AA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</w:p>
    <w:p w14:paraId="5C98F14F" w14:textId="77777777" w:rsidR="00CF7BBC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5642"/>
        <w:gridCol w:w="2757"/>
      </w:tblGrid>
      <w:tr w:rsidR="00CF7BBC" w:rsidRPr="00842AF1" w14:paraId="2D4F7C2A" w14:textId="77777777" w:rsidTr="007665E9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14:paraId="36ECDD4D" w14:textId="77777777" w:rsidR="00CF7BBC" w:rsidRPr="008042B4" w:rsidRDefault="00CF7BBC" w:rsidP="000F57B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F29B34" w14:textId="77777777" w:rsidR="00CF7BBC" w:rsidRPr="00C377E5" w:rsidRDefault="00CF7BBC" w:rsidP="000F57B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800" w:type="dxa"/>
            <w:vAlign w:val="center"/>
          </w:tcPr>
          <w:p w14:paraId="7138F7A0" w14:textId="77777777" w:rsidR="00CF7BBC" w:rsidRPr="00842AF1" w:rsidRDefault="00CF7BBC" w:rsidP="000F57B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11" w:type="dxa"/>
            <w:vAlign w:val="center"/>
          </w:tcPr>
          <w:p w14:paraId="318097E2" w14:textId="77777777" w:rsidR="00CF7BBC" w:rsidRPr="00842AF1" w:rsidRDefault="00CF7BBC" w:rsidP="000F57B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14:paraId="0BFC1A57" w14:textId="77777777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D5B2089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012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Возникновение следственной деятельности и следственных органов в Российском государстве</w:t>
            </w:r>
          </w:p>
        </w:tc>
      </w:tr>
      <w:tr w:rsidR="00CF7BBC" w:rsidRPr="0001229B" w14:paraId="73DFA0D0" w14:textId="77777777" w:rsidTr="007665E9">
        <w:tc>
          <w:tcPr>
            <w:tcW w:w="959" w:type="dxa"/>
          </w:tcPr>
          <w:p w14:paraId="320A7C47" w14:textId="77777777" w:rsidR="00CF7BBC" w:rsidRDefault="00CF7BBC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574E868F" w14:textId="77777777" w:rsidR="00CF7BBC" w:rsidRPr="007665E9" w:rsidRDefault="00CF7BBC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7A8D02D3" w14:textId="77777777" w:rsidR="00CF7BBC" w:rsidRPr="00D97607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EB2418E" w14:textId="799FD024" w:rsidR="00CF7BBC" w:rsidRDefault="00CF7BBC" w:rsidP="000F57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центрального судебно-административного органа в Москве в XVI XVII веках действовал ___________</w:t>
            </w:r>
            <w:proofErr w:type="gramStart"/>
            <w:r w:rsidRPr="000122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="007C5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14:paraId="6789A373" w14:textId="77777777" w:rsidR="00CF7BBC" w:rsidRPr="0001229B" w:rsidRDefault="00CF7BBC" w:rsidP="000F57BA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26505BD4" w14:textId="271243E9" w:rsidR="00CF7BBC" w:rsidRPr="0001229B" w:rsidRDefault="007C5B9F" w:rsidP="000F57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F7BBC"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азбойный приказ</w:t>
            </w:r>
          </w:p>
        </w:tc>
      </w:tr>
      <w:tr w:rsidR="00CF7BBC" w:rsidRPr="001F4742" w14:paraId="50E73597" w14:textId="77777777" w:rsidTr="007665E9">
        <w:trPr>
          <w:trHeight w:val="1817"/>
        </w:trPr>
        <w:tc>
          <w:tcPr>
            <w:tcW w:w="959" w:type="dxa"/>
          </w:tcPr>
          <w:p w14:paraId="7D57C3D8" w14:textId="77777777" w:rsidR="00CF7BBC" w:rsidRDefault="00CF7BBC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2B013599" w14:textId="77777777" w:rsidR="00CF7BBC" w:rsidRPr="007665E9" w:rsidRDefault="00CF7BBC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6871F96F" w14:textId="77777777" w:rsidR="00CF7BBC" w:rsidRPr="00D97607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77B02C5" w14:textId="77777777" w:rsidR="00CF7BBC" w:rsidRPr="00972B2D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2B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Процедура в XVI-XVII веках, в ходе которой уполномоченное должностное лицо осуществляло массовый опрос населения о личности и репутации обвиняемого называлось___________. </w:t>
            </w:r>
          </w:p>
          <w:p w14:paraId="45262B8A" w14:textId="77777777" w:rsidR="00CF7BBC" w:rsidRPr="001F4742" w:rsidRDefault="00CF7BBC" w:rsidP="000F57BA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64611D3B" w14:textId="77777777" w:rsidR="00CF7BBC" w:rsidRPr="003675C9" w:rsidRDefault="00CF7BBC" w:rsidP="000F57B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повальный обыск</w:t>
            </w:r>
          </w:p>
          <w:p w14:paraId="7CAB40F0" w14:textId="77777777" w:rsidR="00CF7BBC" w:rsidRPr="001F4742" w:rsidRDefault="00CF7BBC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BBC" w:rsidRPr="001F4742" w14:paraId="0048D0E3" w14:textId="77777777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0FFCC2E" w14:textId="77777777" w:rsidR="00CF7BBC" w:rsidRPr="00C377E5" w:rsidRDefault="00CF7BBC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Органы следствия в Российской империи в дореформенный период</w:t>
            </w:r>
          </w:p>
        </w:tc>
      </w:tr>
      <w:tr w:rsidR="00CF7BBC" w:rsidRPr="001F4742" w14:paraId="3BD37F51" w14:textId="77777777" w:rsidTr="007665E9">
        <w:tc>
          <w:tcPr>
            <w:tcW w:w="959" w:type="dxa"/>
          </w:tcPr>
          <w:p w14:paraId="1719E2B1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71A4C91" w14:textId="77777777" w:rsidR="00CF7BBC" w:rsidRPr="007665E9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26F84D67" w14:textId="77777777" w:rsidR="00CF7BBC" w:rsidRPr="005D548A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EBE27CF" w14:textId="77777777" w:rsidR="00CF7BBC" w:rsidRPr="00E45210" w:rsidRDefault="00CF7BBC" w:rsidP="000F57BA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09FD4E" w14:textId="77777777" w:rsidR="00CF7BBC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5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Расследованием уголовных дел в 1725 - 1762 гг. занимались также __________, направлявшиеся с воинскими командами в сельскую местность в целях истребления воровских шаек. </w:t>
            </w:r>
          </w:p>
        </w:tc>
        <w:tc>
          <w:tcPr>
            <w:tcW w:w="2811" w:type="dxa"/>
          </w:tcPr>
          <w:p w14:paraId="1A47494B" w14:textId="0C857C0A" w:rsidR="00CF7BBC" w:rsidRDefault="007C5B9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F7BBC"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ыщики</w:t>
            </w:r>
          </w:p>
        </w:tc>
      </w:tr>
      <w:tr w:rsidR="00CF7BBC" w:rsidRPr="001F4742" w14:paraId="103F7228" w14:textId="77777777" w:rsidTr="007665E9">
        <w:tc>
          <w:tcPr>
            <w:tcW w:w="959" w:type="dxa"/>
          </w:tcPr>
          <w:p w14:paraId="040D628C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108A54C7" w14:textId="77777777" w:rsidR="00CF7BBC" w:rsidRPr="007665E9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25E30773" w14:textId="77777777" w:rsidR="00CF7BBC" w:rsidRPr="005D548A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11A18040" w14:textId="77777777" w:rsidR="00CF7BBC" w:rsidRPr="00A15939" w:rsidRDefault="00CF7BBC" w:rsidP="000F57BA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C1D6F0" w14:textId="77777777" w:rsidR="00CF7BBC" w:rsidRPr="00A15939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следственные полномочия были непосредственно прописаны в Уставе благочиния 1782 г. Так, предусматривалось, что «буде учинилось уголовное преступление, и кто кем в которой части города найден в уголовном преступлении, то должно уголовного преступника отдать ________________</w:t>
            </w:r>
            <w:proofErr w:type="gramStart"/>
            <w:r w:rsidRPr="00A15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.</w:t>
            </w:r>
            <w:proofErr w:type="gramEnd"/>
          </w:p>
          <w:p w14:paraId="565F9E29" w14:textId="77777777" w:rsidR="00CF7BBC" w:rsidRPr="00A15939" w:rsidRDefault="00CF7BBC" w:rsidP="000F57BA">
            <w:pPr>
              <w:shd w:val="clear" w:color="auto" w:fill="FFFFFF"/>
              <w:spacing w:line="12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</w:tcPr>
          <w:p w14:paraId="2D43772B" w14:textId="54FAA61A" w:rsidR="00CF7BBC" w:rsidRDefault="007C5B9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CF7BBC"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астному приставу</w:t>
            </w:r>
          </w:p>
        </w:tc>
      </w:tr>
      <w:tr w:rsidR="00CF7BBC" w:rsidRPr="001F4742" w14:paraId="617A2527" w14:textId="77777777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D0B3195" w14:textId="77777777" w:rsidR="00CF7BBC" w:rsidRPr="00C377E5" w:rsidRDefault="00CF7BBC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Судебная реформа в России и становление судебной модели организации предварительного расследования</w:t>
            </w:r>
          </w:p>
        </w:tc>
      </w:tr>
      <w:tr w:rsidR="00CF7BBC" w:rsidRPr="001F4742" w14:paraId="02346386" w14:textId="77777777" w:rsidTr="007665E9">
        <w:tc>
          <w:tcPr>
            <w:tcW w:w="959" w:type="dxa"/>
          </w:tcPr>
          <w:p w14:paraId="08CC51C8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216A1863" w14:textId="77777777" w:rsidR="00CF7BBC" w:rsidRPr="007665E9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7E364050" w14:textId="77777777" w:rsidR="00CF7BBC" w:rsidRPr="005D548A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пропущенное название должностного лица в следующее утверждение:</w:t>
            </w:r>
          </w:p>
          <w:p w14:paraId="024E3FAB" w14:textId="77777777" w:rsidR="00CF7BBC" w:rsidRPr="00D77D3C" w:rsidRDefault="00CF7BBC" w:rsidP="000F57BA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ED2751" w14:textId="45E3843C" w:rsidR="00CF7BBC" w:rsidRDefault="00CF7BBC" w:rsidP="000F57B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административном отношении судебные следователи Российской империи после судебной реформы 1864 г. состояли в подчинен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_________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7C5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14:paraId="3B09F7A4" w14:textId="77777777" w:rsidR="00CF7BBC" w:rsidRDefault="00CF7BBC" w:rsidP="000F57BA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086E1550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председателя окружного суда</w:t>
            </w:r>
          </w:p>
        </w:tc>
      </w:tr>
      <w:tr w:rsidR="00CF7BBC" w:rsidRPr="001F4742" w14:paraId="1B14B9FD" w14:textId="77777777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2EDACDC5" w14:textId="77777777" w:rsidR="00CF7BBC" w:rsidRPr="003675C9" w:rsidRDefault="00CF7BBC" w:rsidP="000F57BA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История становления органов расследования преступлений в советский период</w:t>
            </w:r>
          </w:p>
        </w:tc>
      </w:tr>
      <w:tr w:rsidR="00CF7BBC" w:rsidRPr="001F4742" w14:paraId="415E8B4E" w14:textId="77777777" w:rsidTr="007665E9">
        <w:tc>
          <w:tcPr>
            <w:tcW w:w="959" w:type="dxa"/>
          </w:tcPr>
          <w:p w14:paraId="1A55C738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67C87FBD" w14:textId="77777777" w:rsidR="00CF7BBC" w:rsidRPr="007665E9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800" w:type="dxa"/>
          </w:tcPr>
          <w:p w14:paraId="11D9720B" w14:textId="77777777" w:rsidR="00CF7BBC" w:rsidRPr="00E66E67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Вставьте </w:t>
            </w:r>
            <w:r w:rsidRPr="005D5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пропущенный термин</w:t>
            </w:r>
            <w:r w:rsidRPr="00E6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названием подразделения государственного органа</w:t>
            </w:r>
            <w:r w:rsidRPr="00E66E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следующее утверждение:</w:t>
            </w:r>
          </w:p>
          <w:p w14:paraId="5DF8D78D" w14:textId="0A3F1F92" w:rsidR="00CF7BBC" w:rsidRPr="00E66E67" w:rsidRDefault="00CF7BBC" w:rsidP="000F57BA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Надзор за деятельностью следственных комиссий на местах с мая 1918 г. до начала осуществлял __________</w:t>
            </w:r>
            <w:r w:rsidR="007C5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proofErr w:type="gramStart"/>
            <w:r w:rsidRPr="00E66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.</w:t>
            </w:r>
            <w:proofErr w:type="gramEnd"/>
          </w:p>
          <w:p w14:paraId="2E7227F9" w14:textId="77777777" w:rsidR="00CF7BBC" w:rsidRDefault="00CF7BBC" w:rsidP="000F57BA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6C743693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Следственный отдел Народного комиссариата (или - 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Наркомата) юстиции РСФСР</w:t>
            </w:r>
          </w:p>
        </w:tc>
      </w:tr>
      <w:tr w:rsidR="00CF7BBC" w:rsidRPr="001F4742" w14:paraId="6C81D2F3" w14:textId="77777777" w:rsidTr="00CF7BBC">
        <w:tc>
          <w:tcPr>
            <w:tcW w:w="9570" w:type="dxa"/>
            <w:gridSpan w:val="3"/>
            <w:shd w:val="clear" w:color="auto" w:fill="F2F2F2" w:themeFill="background1" w:themeFillShade="F2"/>
          </w:tcPr>
          <w:p w14:paraId="63130A5F" w14:textId="77777777" w:rsidR="00CF7BBC" w:rsidRPr="00922286" w:rsidRDefault="00CF7BBC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Развитее советских органов расследования преступлений в 1930- 1980-е годы</w:t>
            </w:r>
          </w:p>
        </w:tc>
      </w:tr>
      <w:tr w:rsidR="00CF7BBC" w:rsidRPr="001F4742" w14:paraId="605D0F68" w14:textId="77777777" w:rsidTr="007665E9">
        <w:tc>
          <w:tcPr>
            <w:tcW w:w="959" w:type="dxa"/>
          </w:tcPr>
          <w:p w14:paraId="059394CD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09C03D37" w14:textId="77777777" w:rsidR="00CF7BBC" w:rsidRPr="007665E9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2EF9180F" w14:textId="77777777" w:rsidR="00CF7BBC" w:rsidRPr="00B54EE3" w:rsidRDefault="00CF7BBC" w:rsidP="000F57B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пропущенное слово в следующее утверждение:</w:t>
            </w:r>
          </w:p>
          <w:p w14:paraId="251CD051" w14:textId="77777777" w:rsidR="00CF7BBC" w:rsidRPr="009652AD" w:rsidRDefault="00CF7BBC" w:rsidP="000F57B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Продлевать процессуальные сроки предварительного следствия имел право</w:t>
            </w:r>
            <w:r w:rsidRPr="009652A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соответствие с УПК РСФСР 1960 г.______________.</w:t>
            </w:r>
          </w:p>
          <w:p w14:paraId="5D70773C" w14:textId="77777777" w:rsidR="00CF7BBC" w:rsidRDefault="00CF7BBC" w:rsidP="000F57BA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3E9B2166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прокурор</w:t>
            </w:r>
          </w:p>
        </w:tc>
      </w:tr>
      <w:tr w:rsidR="00CF7BBC" w:rsidRPr="001F4742" w14:paraId="33F94A60" w14:textId="77777777" w:rsidTr="007665E9">
        <w:tc>
          <w:tcPr>
            <w:tcW w:w="959" w:type="dxa"/>
          </w:tcPr>
          <w:p w14:paraId="3FD6A8BB" w14:textId="77777777" w:rsidR="00CF7BBC" w:rsidRDefault="00CF7BBC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2913D68A" w14:textId="77777777" w:rsidR="00CF7BBC" w:rsidRPr="007665E9" w:rsidRDefault="00CF7BBC" w:rsidP="00CF7BBC">
            <w:pPr>
              <w:tabs>
                <w:tab w:val="left" w:pos="585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00" w:type="dxa"/>
          </w:tcPr>
          <w:p w14:paraId="791A4658" w14:textId="77777777" w:rsidR="00CF7BBC" w:rsidRPr="009652AD" w:rsidRDefault="00CF7BBC" w:rsidP="000F57B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Вставьте пропущенное словосочетание в следующее утверждение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009927D" w14:textId="1ACA741B" w:rsidR="00CF7BBC" w:rsidRPr="009652AD" w:rsidRDefault="00CF7BBC" w:rsidP="000F57B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Указания начальника следственного отдела органов внутренних дел предписывалось давать следов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ателю в письменной форме; они 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являлись с 1965 г.______________.</w:t>
            </w:r>
            <w:r w:rsidRPr="009652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A4563E9" w14:textId="77777777" w:rsidR="00CF7BBC" w:rsidRDefault="00CF7BBC" w:rsidP="000F57BA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14:paraId="2316925A" w14:textId="77777777" w:rsidR="00CF7BBC" w:rsidRDefault="00CF7BBC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обязательными для исполнения</w:t>
            </w:r>
          </w:p>
        </w:tc>
      </w:tr>
    </w:tbl>
    <w:p w14:paraId="7F16FB83" w14:textId="378117A3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3"/>
        <w:gridCol w:w="5530"/>
        <w:gridCol w:w="2871"/>
      </w:tblGrid>
      <w:tr w:rsidR="004C2E3F" w14:paraId="7FC9E4EF" w14:textId="77777777" w:rsidTr="004C2E3F">
        <w:trPr>
          <w:cantSplit/>
          <w:trHeight w:val="1375"/>
        </w:trPr>
        <w:tc>
          <w:tcPr>
            <w:tcW w:w="959" w:type="dxa"/>
            <w:textDirection w:val="btLr"/>
            <w:vAlign w:val="center"/>
          </w:tcPr>
          <w:p w14:paraId="7B0F3C3B" w14:textId="77777777" w:rsidR="004C2E3F" w:rsidRPr="008042B4" w:rsidRDefault="004C2E3F" w:rsidP="000F57B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286ADC1" w14:textId="77777777" w:rsidR="004C2E3F" w:rsidRPr="00C377E5" w:rsidRDefault="004C2E3F" w:rsidP="000F57BA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730" w:type="dxa"/>
            <w:vAlign w:val="center"/>
          </w:tcPr>
          <w:p w14:paraId="53C48494" w14:textId="77777777" w:rsidR="004C2E3F" w:rsidRPr="00842AF1" w:rsidRDefault="004C2E3F" w:rsidP="000F57B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881" w:type="dxa"/>
            <w:vAlign w:val="center"/>
          </w:tcPr>
          <w:p w14:paraId="351EF5D6" w14:textId="77777777" w:rsidR="004C2E3F" w:rsidRPr="00842AF1" w:rsidRDefault="004C2E3F" w:rsidP="000F57BA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C2E3F" w14:paraId="3B261E04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F60AEFD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0122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Возникновение следственной деятельности и следственных органов в Российском государстве</w:t>
            </w:r>
          </w:p>
        </w:tc>
      </w:tr>
      <w:tr w:rsidR="004C2E3F" w14:paraId="09D5F9AA" w14:textId="77777777" w:rsidTr="004C2E3F">
        <w:tc>
          <w:tcPr>
            <w:tcW w:w="959" w:type="dxa"/>
          </w:tcPr>
          <w:p w14:paraId="636B7793" w14:textId="77777777" w:rsidR="004C2E3F" w:rsidRDefault="004C2E3F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14:paraId="2CD72862" w14:textId="77777777" w:rsidR="004C2E3F" w:rsidRPr="001F4742" w:rsidRDefault="004C2E3F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5534F33E" w14:textId="77777777" w:rsidR="004C2E3F" w:rsidRPr="006B2838" w:rsidRDefault="004C2E3F" w:rsidP="000F57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не менее 4 примеров должностных лиц в Древнерусском государстве, отвечавших за борьбу с преступностью в XI–XIII вв.</w:t>
            </w:r>
          </w:p>
        </w:tc>
        <w:tc>
          <w:tcPr>
            <w:tcW w:w="2881" w:type="dxa"/>
          </w:tcPr>
          <w:p w14:paraId="6B6481D7" w14:textId="77777777" w:rsidR="004C2E3F" w:rsidRPr="00092110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92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Должностные лица, отвечавшие за борьбу с преступностью в XI–XIII вв. в древнерусском государстве: </w:t>
            </w:r>
            <w:proofErr w:type="spellStart"/>
            <w:r w:rsidRPr="00092110">
              <w:rPr>
                <w:rFonts w:ascii="Times New Roman" w:eastAsia="Calibri" w:hAnsi="Times New Roman" w:cs="Times New Roman"/>
                <w:sz w:val="24"/>
                <w:szCs w:val="24"/>
              </w:rPr>
              <w:t>ябетник</w:t>
            </w:r>
            <w:proofErr w:type="spellEnd"/>
            <w:r w:rsidRPr="000921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2110">
              <w:rPr>
                <w:rFonts w:ascii="Times New Roman" w:eastAsia="Calibri" w:hAnsi="Times New Roman" w:cs="Times New Roman"/>
                <w:sz w:val="24"/>
                <w:szCs w:val="24"/>
              </w:rPr>
              <w:t>емец</w:t>
            </w:r>
            <w:proofErr w:type="spellEnd"/>
            <w:r w:rsidRPr="00092110">
              <w:rPr>
                <w:rFonts w:ascii="Times New Roman" w:eastAsia="Calibri" w:hAnsi="Times New Roman" w:cs="Times New Roman"/>
                <w:sz w:val="24"/>
                <w:szCs w:val="24"/>
              </w:rPr>
              <w:t>, мечник, вирник</w:t>
            </w:r>
          </w:p>
        </w:tc>
      </w:tr>
      <w:tr w:rsidR="004C2E3F" w14:paraId="59691C2D" w14:textId="77777777" w:rsidTr="004C2E3F">
        <w:tc>
          <w:tcPr>
            <w:tcW w:w="959" w:type="dxa"/>
          </w:tcPr>
          <w:p w14:paraId="1A1EB8FE" w14:textId="77777777" w:rsidR="004C2E3F" w:rsidRDefault="004C2E3F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14:paraId="27AB9741" w14:textId="77777777" w:rsidR="004C2E3F" w:rsidRPr="001F4742" w:rsidRDefault="004C2E3F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7CD66E2E" w14:textId="77777777" w:rsidR="004C2E3F" w:rsidRPr="00972B2D" w:rsidRDefault="004C2E3F" w:rsidP="000F57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2B2D">
              <w:rPr>
                <w:rFonts w:ascii="Times New Roman" w:eastAsia="Calibri" w:hAnsi="Times New Roman" w:cs="Times New Roman"/>
                <w:sz w:val="24"/>
                <w:szCs w:val="24"/>
              </w:rPr>
              <w:t>В XI–XIII вв. в Древнерусском государстве сформировались этапы уголовного процесса.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Назовите их.</w:t>
            </w:r>
          </w:p>
        </w:tc>
        <w:tc>
          <w:tcPr>
            <w:tcW w:w="2881" w:type="dxa"/>
          </w:tcPr>
          <w:p w14:paraId="494DC52F" w14:textId="77777777" w:rsidR="004C2E3F" w:rsidRPr="006B2838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В XI–XIII вв. в Древнерусском государстве сформировались следующие этапы уголовного процесса:</w:t>
            </w:r>
          </w:p>
          <w:p w14:paraId="47927A42" w14:textId="77777777" w:rsidR="004C2E3F" w:rsidRPr="006B2838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заклич</w:t>
            </w:r>
            <w:proofErr w:type="spellEnd"/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, свод, гонение следа</w:t>
            </w:r>
          </w:p>
        </w:tc>
      </w:tr>
      <w:tr w:rsidR="004C2E3F" w14:paraId="6834F02B" w14:textId="77777777" w:rsidTr="004C2E3F">
        <w:tc>
          <w:tcPr>
            <w:tcW w:w="959" w:type="dxa"/>
          </w:tcPr>
          <w:p w14:paraId="0F5084EF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1F088424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24C21F37" w14:textId="77777777" w:rsidR="004C2E3F" w:rsidRPr="00F475F4" w:rsidRDefault="004C2E3F" w:rsidP="000F57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F4">
              <w:rPr>
                <w:rFonts w:ascii="Times New Roman" w:eastAsia="Calibri" w:hAnsi="Times New Roman" w:cs="Times New Roman"/>
                <w:sz w:val="24"/>
                <w:szCs w:val="24"/>
              </w:rPr>
              <w:t>В Российском государстве принятие Судебника Ивана III ознаменовало начало перехода в уголовном процессе к новой форме уголовного судопроизводства. Назовите две основные формы уголовного процесса. Назовите какая форма уголовно процесса существовала в предшествующую эпоху, и какая форма пришла к ней на смену</w:t>
            </w:r>
          </w:p>
        </w:tc>
        <w:tc>
          <w:tcPr>
            <w:tcW w:w="2881" w:type="dxa"/>
          </w:tcPr>
          <w:p w14:paraId="4634350E" w14:textId="77777777" w:rsidR="004C2E3F" w:rsidRPr="00F475F4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F4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уголовного процесса в Российском государстве с принятия Судебника Ивана III:</w:t>
            </w:r>
          </w:p>
          <w:p w14:paraId="5BE43D24" w14:textId="77777777" w:rsidR="004C2E3F" w:rsidRPr="00F475F4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F4">
              <w:rPr>
                <w:rFonts w:ascii="Times New Roman" w:eastAsia="Calibri" w:hAnsi="Times New Roman" w:cs="Times New Roman"/>
                <w:sz w:val="24"/>
                <w:szCs w:val="24"/>
              </w:rPr>
              <w:t>обвинительно-состязательного типа процесса;</w:t>
            </w:r>
          </w:p>
          <w:p w14:paraId="5E0A6CDC" w14:textId="77777777" w:rsidR="004C2E3F" w:rsidRPr="00F475F4" w:rsidRDefault="004C2E3F" w:rsidP="000F57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5F4">
              <w:rPr>
                <w:rFonts w:ascii="Times New Roman" w:eastAsia="Calibri" w:hAnsi="Times New Roman" w:cs="Times New Roman"/>
                <w:sz w:val="24"/>
                <w:szCs w:val="24"/>
              </w:rPr>
              <w:t>розыскной или инквизиционный тип уголовного процесса.</w:t>
            </w:r>
          </w:p>
          <w:p w14:paraId="50FF2B82" w14:textId="77777777" w:rsidR="004C2E3F" w:rsidRPr="00F475F4" w:rsidRDefault="004C2E3F" w:rsidP="000F5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5F4">
              <w:rPr>
                <w:rFonts w:ascii="Times New Roman" w:hAnsi="Times New Roman" w:cs="Times New Roman"/>
                <w:sz w:val="24"/>
                <w:szCs w:val="24"/>
              </w:rPr>
              <w:t>Розыскной или инквизиционный тип уголовного процесса</w:t>
            </w:r>
            <w:r w:rsidRPr="00F475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пришел на смену </w:t>
            </w:r>
            <w:r w:rsidRPr="00F475F4">
              <w:rPr>
                <w:rFonts w:ascii="Times New Roman" w:hAnsi="Times New Roman" w:cs="Times New Roman"/>
                <w:sz w:val="24"/>
                <w:szCs w:val="24"/>
              </w:rPr>
              <w:t>обвинительно-состязательному типу</w:t>
            </w:r>
          </w:p>
        </w:tc>
      </w:tr>
      <w:tr w:rsidR="004C2E3F" w14:paraId="46FA38E8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1EE8892" w14:textId="77777777" w:rsidR="004C2E3F" w:rsidRPr="00C377E5" w:rsidRDefault="004C2E3F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Органы следствия в Российской империи в дореформенный период</w:t>
            </w:r>
          </w:p>
        </w:tc>
      </w:tr>
      <w:tr w:rsidR="004C2E3F" w14:paraId="1B50EDA2" w14:textId="77777777" w:rsidTr="004C2E3F">
        <w:tc>
          <w:tcPr>
            <w:tcW w:w="959" w:type="dxa"/>
          </w:tcPr>
          <w:p w14:paraId="4BB6A863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3966CD9C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37EAA5E0" w14:textId="77777777" w:rsidR="004C2E3F" w:rsidRPr="00A15939" w:rsidRDefault="004C2E3F" w:rsidP="000F57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следственной канцелярии гвардии майор Г.И. Кошелев, расследуя дело о казнокрадстве, собрав доказательство вины одного из вице-губернатора, изложил их в «приговоре»: приказал подвергнуть данное должностное лицо наказанию в виде тюремного заключения. Правомерны ли 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ствия Кошелева? Ответ обоснуйте, указав</w:t>
            </w: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B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нормативный акт, </w:t>
            </w:r>
            <w:r w:rsidRPr="00A159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основании которого вы обосновываете действия нач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альника следственной канцелярии</w:t>
            </w:r>
          </w:p>
        </w:tc>
        <w:tc>
          <w:tcPr>
            <w:tcW w:w="2881" w:type="dxa"/>
          </w:tcPr>
          <w:p w14:paraId="3FEA51CD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Кошелева не правомерны, т.к. в соответствие с Наказом «майорским» следственным канцеляриям от 9 декабря 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г. они не имели права судить</w:t>
            </w:r>
          </w:p>
        </w:tc>
      </w:tr>
      <w:tr w:rsidR="004C2E3F" w14:paraId="4D1FD13B" w14:textId="77777777" w:rsidTr="004C2E3F">
        <w:tc>
          <w:tcPr>
            <w:tcW w:w="959" w:type="dxa"/>
          </w:tcPr>
          <w:p w14:paraId="78B1747D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2.7</w:t>
            </w:r>
          </w:p>
          <w:p w14:paraId="4ACEC84F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79E763ED" w14:textId="77777777" w:rsidR="004C2E3F" w:rsidRPr="00A15939" w:rsidRDefault="004C2E3F" w:rsidP="000F57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>Во второй трети XIX века сформировались несколько государственных органов, которые осуществляли функции расследования уголовных дел. Назовите 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менее 3-ох)</w:t>
            </w: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1" w:type="dxa"/>
          </w:tcPr>
          <w:p w14:paraId="3CF16426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>осударственны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A15939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осуществляли функции расследования уголовных дел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второй трети XIX века: 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полиция, </w:t>
            </w:r>
          </w:p>
          <w:p w14:paraId="139BD2C2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жандармерия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5BF124DB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>временные следственные комиссии</w:t>
            </w:r>
          </w:p>
        </w:tc>
      </w:tr>
      <w:tr w:rsidR="004C2E3F" w14:paraId="24A093F1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8AA9EF2" w14:textId="77777777" w:rsidR="004C2E3F" w:rsidRPr="00C377E5" w:rsidRDefault="004C2E3F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Судебная реформа в России и становление судебной модели организации предварительного расследования</w:t>
            </w:r>
          </w:p>
        </w:tc>
      </w:tr>
      <w:tr w:rsidR="004C2E3F" w14:paraId="4353D775" w14:textId="77777777" w:rsidTr="004C2E3F">
        <w:tc>
          <w:tcPr>
            <w:tcW w:w="959" w:type="dxa"/>
          </w:tcPr>
          <w:p w14:paraId="3689D4CB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60B5422A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24B83DF8" w14:textId="77777777" w:rsidR="004C2E3F" w:rsidRDefault="004C2E3F" w:rsidP="000F57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чего при производстве дознания полиция все нужные ей сведения собирает, согласно «Устава уголовного судопроизводства» 1864 г.?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Приведите три примера действий полиции для сбора сведений в ходе дознания.</w:t>
            </w:r>
          </w:p>
        </w:tc>
        <w:tc>
          <w:tcPr>
            <w:tcW w:w="2881" w:type="dxa"/>
          </w:tcPr>
          <w:p w14:paraId="4B2E1E79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>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6B28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полиции для сбора сведений в ходе дознания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«Устава уголовного судопроизводства» 1864 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розысков, словесными расспросами и негласным наблюдением</w:t>
            </w:r>
          </w:p>
        </w:tc>
      </w:tr>
      <w:tr w:rsidR="004C2E3F" w14:paraId="2AB73C4A" w14:textId="77777777" w:rsidTr="004C2E3F">
        <w:tc>
          <w:tcPr>
            <w:tcW w:w="959" w:type="dxa"/>
          </w:tcPr>
          <w:p w14:paraId="21A35D23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1338C89C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730" w:type="dxa"/>
          </w:tcPr>
          <w:p w14:paraId="0474B855" w14:textId="77777777" w:rsidR="004C2E3F" w:rsidRPr="00344B8E" w:rsidRDefault="004C2E3F" w:rsidP="000F57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ходе развития судебной реформы 1864 г. в начале 70 г. 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вводится должность следователя по особо важным делам. Каковы его были </w:t>
            </w:r>
            <w:bookmarkStart w:id="3" w:name="_Hlk109745947"/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>полномочия, в отличие от участкового судебного следователя?</w:t>
            </w:r>
            <w:bookmarkEnd w:id="3"/>
          </w:p>
        </w:tc>
        <w:tc>
          <w:tcPr>
            <w:tcW w:w="2881" w:type="dxa"/>
          </w:tcPr>
          <w:p w14:paraId="0CD03613" w14:textId="04C8BBA4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>олномочия следователя по особо важным делам, в отличие от участкового судебного следователя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начале 70 г. 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344B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>ледователи по особо важным делам были наделены полномочиями по расследованию уголовных дел без привязки к определенному следственному участку, причем не только на территории округа того окружного суда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в штате которого они состояли</w:t>
            </w:r>
          </w:p>
        </w:tc>
      </w:tr>
      <w:tr w:rsidR="004C2E3F" w14:paraId="62E960B5" w14:textId="77777777" w:rsidTr="004C2E3F">
        <w:tc>
          <w:tcPr>
            <w:tcW w:w="959" w:type="dxa"/>
          </w:tcPr>
          <w:p w14:paraId="110A4BE8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530EB7F4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730" w:type="dxa"/>
          </w:tcPr>
          <w:p w14:paraId="76B40014" w14:textId="77777777" w:rsidR="004C2E3F" w:rsidRPr="00D77D3C" w:rsidRDefault="004C2E3F" w:rsidP="000F57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7D3C">
              <w:rPr>
                <w:rFonts w:ascii="Times New Roman" w:eastAsia="Calibri" w:hAnsi="Times New Roman" w:cs="Times New Roman"/>
                <w:sz w:val="24"/>
                <w:szCs w:val="24"/>
              </w:rPr>
              <w:t>Прибывший на место преступления полицейский частный пристав, где было совершено убийство женщины, приступил к обыску в доме. Правомерны ли его действия в соответствие с Уставом уголовного судопроизводства 1864 г.?</w:t>
            </w:r>
            <w:r w:rsidRPr="003675C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81" w:type="dxa"/>
          </w:tcPr>
          <w:p w14:paraId="7273E371" w14:textId="1A4B0D30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пристава не правомерны, так как в соответствие с Уставом уголовного судопроизводства 1864 г. полиция не имела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права проводить обыски в домах</w:t>
            </w:r>
          </w:p>
        </w:tc>
      </w:tr>
      <w:tr w:rsidR="004C2E3F" w14:paraId="0624F5F7" w14:textId="77777777" w:rsidTr="004C2E3F">
        <w:tc>
          <w:tcPr>
            <w:tcW w:w="959" w:type="dxa"/>
          </w:tcPr>
          <w:p w14:paraId="7EBB16DE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6A693DC1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730" w:type="dxa"/>
          </w:tcPr>
          <w:p w14:paraId="6272FFBC" w14:textId="77777777" w:rsidR="004C2E3F" w:rsidRPr="00F475F4" w:rsidRDefault="004C2E3F" w:rsidP="000F57BA">
            <w:pPr>
              <w:tabs>
                <w:tab w:val="left" w:pos="31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47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ходе обыска судебным следователем были изъяты и приобщены к делу все документы, обнаруженные в доме подозреваемого в совершении преступления. Правомерны ли действия следователя</w:t>
            </w:r>
            <w:r w:rsidRPr="00D77D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соответствие с Уставом уголовного судопроизводства 1864 г.</w:t>
            </w:r>
            <w:r w:rsidRPr="00F475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2881" w:type="dxa"/>
          </w:tcPr>
          <w:p w14:paraId="70C9BB57" w14:textId="2108A9BD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судебного следователя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правомерны, так как в соответствие с Уставом уголовного судопроизводства 1864 г. обирать и прилагать к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делу следует только необходимые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4C2E3F" w14:paraId="438CE26D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52FCB3DC" w14:textId="77777777" w:rsidR="004C2E3F" w:rsidRPr="00922286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История становления органов расследования преступлений в советский период</w:t>
            </w:r>
          </w:p>
        </w:tc>
      </w:tr>
      <w:tr w:rsidR="004C2E3F" w14:paraId="29BCE11B" w14:textId="77777777" w:rsidTr="004C2E3F">
        <w:tc>
          <w:tcPr>
            <w:tcW w:w="959" w:type="dxa"/>
          </w:tcPr>
          <w:p w14:paraId="756B10DF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27733991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0A744193" w14:textId="77777777" w:rsidR="004C2E3F" w:rsidRPr="00D86328" w:rsidRDefault="004C2E3F" w:rsidP="000F57BA">
            <w:pPr>
              <w:spacing w:line="23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63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ходе предварительного расследования прокурором следователю было дано указание по проведению дополнительных следственных действий в рамках уголовного дела, однако следователь отказался выполнять указание, ссылаясь на то, что так как следователь подчиняется народному суду, то соответственно выполнять указания прокурора он не обязан. Правомерно ли поступил следователь в соответствие с Уголовно-процессуальным кодексом РСФСР 1922 г.?</w:t>
            </w:r>
          </w:p>
        </w:tc>
        <w:tc>
          <w:tcPr>
            <w:tcW w:w="2881" w:type="dxa"/>
          </w:tcPr>
          <w:p w14:paraId="29046C56" w14:textId="3D0783C4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Следователь поступил не правомерно, так как в соответствии Уголовно-процессуальным кодексом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(или –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>УПК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РСФСР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>1922 г.  указания, сделанные прокурор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ом, обязательны для следователя</w:t>
            </w:r>
          </w:p>
        </w:tc>
      </w:tr>
      <w:tr w:rsidR="004C2E3F" w14:paraId="13A419BE" w14:textId="77777777" w:rsidTr="004C2E3F">
        <w:tc>
          <w:tcPr>
            <w:tcW w:w="959" w:type="dxa"/>
          </w:tcPr>
          <w:p w14:paraId="06BF425B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7261401F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730" w:type="dxa"/>
          </w:tcPr>
          <w:p w14:paraId="17E5E5C4" w14:textId="77777777" w:rsidR="004C2E3F" w:rsidRPr="00D86328" w:rsidRDefault="004C2E3F" w:rsidP="000F57BA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07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Декрет от 24 ноября 1917 г. № 1 «О суде»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радикально</w:t>
            </w:r>
            <w:r w:rsidRPr="00F075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изменил организацию органов следствия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Какие два органа должны были расследовать преступления?</w:t>
            </w:r>
          </w:p>
        </w:tc>
        <w:tc>
          <w:tcPr>
            <w:tcW w:w="2881" w:type="dxa"/>
          </w:tcPr>
          <w:p w14:paraId="69AC5775" w14:textId="148113C9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Расследование «контрреволюционных» преступлений возлагалось на следственные комиссии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революционных трибуналах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Расследование остальных преступлений -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выборных </w:t>
            </w: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>местных судей</w:t>
            </w:r>
          </w:p>
        </w:tc>
      </w:tr>
      <w:tr w:rsidR="004C2E3F" w14:paraId="4B1EC061" w14:textId="77777777" w:rsidTr="004C2E3F">
        <w:tc>
          <w:tcPr>
            <w:tcW w:w="959" w:type="dxa"/>
          </w:tcPr>
          <w:p w14:paraId="52873387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27D0AB2B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мин.</w:t>
            </w:r>
          </w:p>
        </w:tc>
        <w:tc>
          <w:tcPr>
            <w:tcW w:w="5730" w:type="dxa"/>
          </w:tcPr>
          <w:p w14:paraId="0B436465" w14:textId="77777777" w:rsidR="004C2E3F" w:rsidRPr="00D86328" w:rsidRDefault="004C2E3F" w:rsidP="000F57BA">
            <w:pP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F075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Какие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 xml:space="preserve"> четыре</w:t>
            </w:r>
            <w:r w:rsidRPr="00F075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 xml:space="preserve"> обстоятельства обязан был следователь выяснить и исследовать при производстве предварительного следствия по </w:t>
            </w:r>
            <w:bookmarkStart w:id="4" w:name="_Hlk117889943"/>
            <w:r w:rsidRPr="00D863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Уголовно-процессуальным кодексом </w:t>
            </w:r>
            <w:r w:rsidRPr="00F075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РСФСР 1922 г.</w:t>
            </w:r>
            <w:bookmarkEnd w:id="4"/>
            <w:r w:rsidRPr="00F0754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bidi="ru-RU"/>
              </w:rPr>
              <w:t>?</w:t>
            </w:r>
          </w:p>
        </w:tc>
        <w:tc>
          <w:tcPr>
            <w:tcW w:w="2881" w:type="dxa"/>
          </w:tcPr>
          <w:p w14:paraId="336F2D04" w14:textId="4B1D20B5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соответствии Уголовно-процессуальным кодексом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(или –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>УПК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РСФСР </w:t>
            </w:r>
            <w:r w:rsidRPr="00D86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1922 г.  </w:t>
            </w: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следователь обязан выяснить и исследовать обстоятельства как уличающие, так и оправдывающие обвиняемого,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также</w:t>
            </w:r>
            <w:r w:rsidRPr="00F075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обстоятельства как усиливающие, так и смягчающие степень его ответственности</w:t>
            </w:r>
          </w:p>
        </w:tc>
      </w:tr>
      <w:tr w:rsidR="004C2E3F" w14:paraId="730F8E24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75C71F7A" w14:textId="77777777" w:rsidR="004C2E3F" w:rsidRPr="00922286" w:rsidRDefault="004C2E3F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Развитее советских органов расследования преступлений в 1930- 1980-е годы</w:t>
            </w:r>
          </w:p>
        </w:tc>
      </w:tr>
      <w:tr w:rsidR="004C2E3F" w14:paraId="1622FEDA" w14:textId="77777777" w:rsidTr="004C2E3F">
        <w:tc>
          <w:tcPr>
            <w:tcW w:w="959" w:type="dxa"/>
          </w:tcPr>
          <w:p w14:paraId="71AB4112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51EC4FF7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71C49D74" w14:textId="77777777" w:rsidR="004C2E3F" w:rsidRPr="00BB281A" w:rsidRDefault="004C2E3F" w:rsidP="000F57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28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ходе проведения обыска следователем прокуратуры в качестве понятых были привлечены родные сестры подозреваемого в совершении преступления. Правомерны ли действия следователя в этом случае в соответствие с Уголовно-процессуальным кодексом РСФСР 1960 г.?</w:t>
            </w:r>
          </w:p>
        </w:tc>
        <w:tc>
          <w:tcPr>
            <w:tcW w:w="2881" w:type="dxa"/>
          </w:tcPr>
          <w:p w14:paraId="1ED96C78" w14:textId="49B96F94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следователя не правомерны.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B2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соответствии со ст. 135 УПК РСФСР понятыми могут быть вызваны любые не заинтересованные в деле граждане. Родные сестры подо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зреваемого таковыми не являются</w:t>
            </w:r>
          </w:p>
        </w:tc>
      </w:tr>
      <w:tr w:rsidR="004C2E3F" w14:paraId="19FAC5C8" w14:textId="77777777" w:rsidTr="004C2E3F">
        <w:tc>
          <w:tcPr>
            <w:tcW w:w="959" w:type="dxa"/>
          </w:tcPr>
          <w:p w14:paraId="73D69B24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5.8</w:t>
            </w:r>
          </w:p>
          <w:p w14:paraId="0B0A987C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30888FCF" w14:textId="77777777" w:rsidR="004C2E3F" w:rsidRPr="009652AD" w:rsidRDefault="004C2E3F" w:rsidP="000F57B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EB59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Приведите не менее двух примеров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должностных лиц на которых с</w:t>
            </w:r>
            <w:r w:rsidRPr="009652A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огласно ст. 28 Основ уголовного судопроизводства Союза ССР и союзных республик, утвержденных Верховным Советом СССР 25 декабря 1958 г., возлагалось осуществление предварительного следствия.</w:t>
            </w:r>
          </w:p>
        </w:tc>
        <w:tc>
          <w:tcPr>
            <w:tcW w:w="2881" w:type="dxa"/>
          </w:tcPr>
          <w:p w14:paraId="0201CBF9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лиц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9652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которых с</w:t>
            </w:r>
            <w:r w:rsidRPr="009652A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огласно ст. 28 Основ уголовного судопроизводства Союза ССР и союзных республик, утвержденных Верховным Советом СССР 25 декабря 1958 г., возлагалось осуществление предварительного следствия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относились 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>следовател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прокуратуры и следовател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675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Комитета государственной безопасности</w:t>
            </w:r>
          </w:p>
        </w:tc>
      </w:tr>
      <w:tr w:rsidR="004C2E3F" w14:paraId="65D40DBC" w14:textId="77777777" w:rsidTr="004C2E3F">
        <w:tc>
          <w:tcPr>
            <w:tcW w:w="959" w:type="dxa"/>
          </w:tcPr>
          <w:p w14:paraId="5766DC60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5.9</w:t>
            </w:r>
          </w:p>
          <w:p w14:paraId="20212246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322C9147" w14:textId="77777777" w:rsidR="004C2E3F" w:rsidRPr="00C66501" w:rsidRDefault="004C2E3F" w:rsidP="000F57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65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Напишите в каких трех государственных органах были образованы следственные подразделения в результате реорганизации органов внутренних дел и государственной безопасности СССР в апреле 1943 года.</w:t>
            </w:r>
          </w:p>
        </w:tc>
        <w:tc>
          <w:tcPr>
            <w:tcW w:w="2881" w:type="dxa"/>
          </w:tcPr>
          <w:p w14:paraId="72CE0CF5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Следственные подразделения были образованы в составе Народного комиссариата (или -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>Наркомата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внутренних 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– НКВД) СССР, 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Народного комиссариата (или -Наркомата)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государственной безопасности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(или – НК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>) СССР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Главное управление контрразведки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(или – ГУКР) </w:t>
            </w:r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>Смерш</w:t>
            </w:r>
            <w:proofErr w:type="spellEnd"/>
            <w:r w:rsidRPr="00C6650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C2E3F" w14:paraId="47025036" w14:textId="77777777" w:rsidTr="004C2E3F">
        <w:tc>
          <w:tcPr>
            <w:tcW w:w="9570" w:type="dxa"/>
            <w:gridSpan w:val="3"/>
            <w:shd w:val="clear" w:color="auto" w:fill="F2F2F2" w:themeFill="background1" w:themeFillShade="F2"/>
          </w:tcPr>
          <w:p w14:paraId="131FD385" w14:textId="77777777" w:rsidR="004C2E3F" w:rsidRPr="00922286" w:rsidRDefault="004C2E3F" w:rsidP="000F57B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22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История развития органов расследования преступлений в Российской Федерации. Создание и развитие Следственного комитета РФ</w:t>
            </w:r>
          </w:p>
        </w:tc>
      </w:tr>
      <w:tr w:rsidR="004C2E3F" w14:paraId="24AE635D" w14:textId="77777777" w:rsidTr="004C2E3F">
        <w:tc>
          <w:tcPr>
            <w:tcW w:w="959" w:type="dxa"/>
          </w:tcPr>
          <w:p w14:paraId="320D8670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14:paraId="4BEB43A3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730" w:type="dxa"/>
          </w:tcPr>
          <w:p w14:paraId="1B8EB2F6" w14:textId="77777777" w:rsidR="004C2E3F" w:rsidRPr="00D92340" w:rsidRDefault="004C2E3F" w:rsidP="000F57B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2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каком правоохранительном органе РФ с декабря 1993 г. по ноябрь 1994 г. не было следственных подразделений?</w:t>
            </w:r>
          </w:p>
        </w:tc>
        <w:tc>
          <w:tcPr>
            <w:tcW w:w="2881" w:type="dxa"/>
          </w:tcPr>
          <w:p w14:paraId="4C744CAD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2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Федеральной</w:t>
            </w: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служб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контрразведки</w:t>
            </w:r>
            <w:r w:rsidRPr="00D923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декабря 1993 г. по ноябрь 1994 г. не было следственных подразделений</w:t>
            </w:r>
            <w:r w:rsidRPr="003675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2E3F" w14:paraId="4A346CD3" w14:textId="77777777" w:rsidTr="004C2E3F">
        <w:tc>
          <w:tcPr>
            <w:tcW w:w="959" w:type="dxa"/>
          </w:tcPr>
          <w:p w14:paraId="5365B214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14:paraId="7F6D7ADC" w14:textId="77777777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730" w:type="dxa"/>
          </w:tcPr>
          <w:p w14:paraId="260F42B5" w14:textId="4AA2B971" w:rsidR="004C2E3F" w:rsidRPr="006A346B" w:rsidRDefault="004C2E3F" w:rsidP="000F57B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каких </w:t>
            </w:r>
            <w:r w:rsidR="00D42B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правоохранительных органах Российской Федерации в конце 1990-ходов существовали следственные подразделения?</w:t>
            </w:r>
          </w:p>
        </w:tc>
        <w:tc>
          <w:tcPr>
            <w:tcW w:w="2881" w:type="dxa"/>
          </w:tcPr>
          <w:p w14:paraId="327EEC1A" w14:textId="31470C63" w:rsidR="004C2E3F" w:rsidRDefault="004C2E3F" w:rsidP="000F57B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4A9B">
              <w:rPr>
                <w:rFonts w:ascii="Times New Roman" w:eastAsia="Calibri" w:hAnsi="Times New Roman" w:cs="Times New Roman"/>
                <w:sz w:val="24"/>
                <w:szCs w:val="24"/>
              </w:rPr>
              <w:t>следственные подразделения существовали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составе</w:t>
            </w:r>
            <w:r w:rsidRPr="004E4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Прокуратуры России, Министерства внутренних дел (или – МВД) России, Федеральной службы налоговой полиции (или - ФСНП) России</w:t>
            </w:r>
            <w:r w:rsidR="00D42BEB">
              <w:rPr>
                <w:rFonts w:ascii="Times New Roman" w:eastAsia="Calibri" w:hAnsi="Times New Roman" w:cs="Times New Roman"/>
                <w:sz w:val="24"/>
                <w:szCs w:val="24"/>
              </w:rPr>
              <w:t>, Федеральной службе безопасности (или – ФСБ) России</w:t>
            </w:r>
          </w:p>
        </w:tc>
      </w:tr>
    </w:tbl>
    <w:p w14:paraId="192FCC1B" w14:textId="589A72D8" w:rsidR="00F0490B" w:rsidRPr="00A662B2" w:rsidRDefault="00F0490B" w:rsidP="00922F82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4CAEC7C2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Зарождение следствия в Древнерусском государстве X - XIV вв.</w:t>
      </w:r>
    </w:p>
    <w:p w14:paraId="683238BD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следственной деятельности в Московском государстве в XV - XVII вв.</w:t>
      </w:r>
    </w:p>
    <w:p w14:paraId="69B78DA3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Зарождение следственно-криминалистической экспертизы в России</w:t>
      </w:r>
    </w:p>
    <w:p w14:paraId="41C1A465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Реформы в процессуальном законодательстве в начале XVIII века.</w:t>
      </w:r>
    </w:p>
    <w:p w14:paraId="3CCC8C09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Органы следствия в первой четверти XVIII в. </w:t>
      </w:r>
    </w:p>
    <w:p w14:paraId="0E250AD7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Образование «майорских» канцелярий и зарождение стадии предварительного расследования</w:t>
      </w:r>
    </w:p>
    <w:p w14:paraId="3E1D9E37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органов следствия в 1725–начале 1760-х гг.</w:t>
      </w:r>
    </w:p>
    <w:p w14:paraId="114B8218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Следствие в Российской империи во второй половине XVIII в.</w:t>
      </w:r>
    </w:p>
    <w:p w14:paraId="18CA8B98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Эволюция следствия в России в 1801 - 1860 гг.</w:t>
      </w:r>
    </w:p>
    <w:p w14:paraId="2D59F487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Формирование криминалистической практики и знаний в XVIII- середине XIX вв.)</w:t>
      </w:r>
    </w:p>
    <w:p w14:paraId="6F069C42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Развитее органов следствия в ходе следственной реформы 1860 г. </w:t>
      </w:r>
    </w:p>
    <w:p w14:paraId="6BA5792C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органов следствия в ходе судебной реформы 1864 г.</w:t>
      </w:r>
    </w:p>
    <w:p w14:paraId="46268E16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следственных органов: следователи по особо важным делам (1867 - 1917 гг.)</w:t>
      </w:r>
    </w:p>
    <w:p w14:paraId="5025BAA2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Предварительное следствие по государственным преступлениям в пореформенной России</w:t>
      </w:r>
    </w:p>
    <w:p w14:paraId="5275AE1F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Развитие криминалистики в России во второй половине XIX – начале XX вв.</w:t>
      </w:r>
    </w:p>
    <w:p w14:paraId="07A5A9DE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Следствие в дни революционных потрясений февраля – октября 1917 г.</w:t>
      </w:r>
    </w:p>
    <w:p w14:paraId="79724B83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Начало формирования советского следствия от Октябрьской революции до окончания Гражданской войны (1917 - 1921 гг.)</w:t>
      </w:r>
    </w:p>
    <w:p w14:paraId="30C7E4B1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советского следствия: от судебной реформы 1922 г. до преобразований 1928 - 1929 гг.</w:t>
      </w:r>
    </w:p>
    <w:p w14:paraId="7F9D16C4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криминалистики в первые годы Советской власти</w:t>
      </w:r>
    </w:p>
    <w:p w14:paraId="487F4D72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Советское следствие в предвоенный период (1930 - 1941 гг.)</w:t>
      </w:r>
    </w:p>
    <w:p w14:paraId="56CAEC26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советских органов следствия в годы Великой Отечественной войны</w:t>
      </w:r>
    </w:p>
    <w:p w14:paraId="41D2508F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Развитее советских органов следствия в послевоенный период (1946 - 1959 гг.)</w:t>
      </w:r>
    </w:p>
    <w:p w14:paraId="3C696739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Реформирование советского следствия в 1960 - 1985 гг.</w:t>
      </w:r>
    </w:p>
    <w:p w14:paraId="32A9D76A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Развитие криминалистики в советский период в 30-80-е ХХ в.</w:t>
      </w:r>
    </w:p>
    <w:p w14:paraId="38B9D1F4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Органы расследования преступлений в период «перестройки» в СССР (1985 - 1991 гг.)</w:t>
      </w:r>
    </w:p>
    <w:p w14:paraId="4BB84C51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Формирование органов следствия в Российской Федерации в 1992 - 2007 гг.</w:t>
      </w:r>
    </w:p>
    <w:p w14:paraId="78548E9F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Следственный комитет при прокуратуре Российской Федерации. Следственный комитет Российской Федерации</w:t>
      </w:r>
    </w:p>
    <w:p w14:paraId="5EF069BD" w14:textId="77777777" w:rsidR="00DD4DED" w:rsidRPr="006D4D73" w:rsidRDefault="00DD4DED" w:rsidP="007423BD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6D4D73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Развитие криминалистической науки в конце XX - начале XXI в.</w:t>
      </w:r>
    </w:p>
    <w:p w14:paraId="10656E77" w14:textId="3FF53910" w:rsidR="003F7E60" w:rsidRPr="00D42BEB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D42BE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КРИТЕРИИ, </w:t>
      </w:r>
      <w:r w:rsidR="00EC5534" w:rsidRPr="00D42BEB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D42BEB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D42BEB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04FABD0F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544EC9" w14:paraId="602FAA02" w14:textId="77777777" w:rsidTr="00544EC9">
        <w:tc>
          <w:tcPr>
            <w:tcW w:w="4785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544EC9">
        <w:tc>
          <w:tcPr>
            <w:tcW w:w="4785" w:type="dxa"/>
          </w:tcPr>
          <w:p w14:paraId="1120B8BC" w14:textId="77777777" w:rsidR="00544EC9" w:rsidRPr="00544EC9" w:rsidRDefault="00544EC9" w:rsidP="007423BD">
            <w:pPr>
              <w:pStyle w:val="a3"/>
              <w:numPr>
                <w:ilvl w:val="1"/>
                <w:numId w:val="36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544EC9">
        <w:tc>
          <w:tcPr>
            <w:tcW w:w="4785" w:type="dxa"/>
          </w:tcPr>
          <w:p w14:paraId="5A4C83BC" w14:textId="3A1F8F67" w:rsidR="00544EC9" w:rsidRPr="00544EC9" w:rsidRDefault="00544EC9" w:rsidP="007423BD">
            <w:pPr>
              <w:pStyle w:val="a3"/>
              <w:numPr>
                <w:ilvl w:val="1"/>
                <w:numId w:val="3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544EC9">
        <w:tc>
          <w:tcPr>
            <w:tcW w:w="4785" w:type="dxa"/>
          </w:tcPr>
          <w:p w14:paraId="1E857B57" w14:textId="34B000E6" w:rsidR="00544EC9" w:rsidRPr="00544EC9" w:rsidRDefault="00544EC9" w:rsidP="007423BD">
            <w:pPr>
              <w:pStyle w:val="a3"/>
              <w:numPr>
                <w:ilvl w:val="1"/>
                <w:numId w:val="3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544EC9">
        <w:tc>
          <w:tcPr>
            <w:tcW w:w="4785" w:type="dxa"/>
          </w:tcPr>
          <w:p w14:paraId="5B7DBF56" w14:textId="0A3265F3" w:rsidR="00544EC9" w:rsidRPr="00544EC9" w:rsidRDefault="00544EC9" w:rsidP="007423BD">
            <w:pPr>
              <w:pStyle w:val="a3"/>
              <w:numPr>
                <w:ilvl w:val="1"/>
                <w:numId w:val="3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F639B5B" w14:textId="77777777" w:rsidR="00544EC9" w:rsidRPr="00544EC9" w:rsidRDefault="00544EC9" w:rsidP="00544EC9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47A544BF" w14:textId="77777777" w:rsidTr="00544EC9">
        <w:tc>
          <w:tcPr>
            <w:tcW w:w="4785" w:type="dxa"/>
          </w:tcPr>
          <w:p w14:paraId="5B94BC57" w14:textId="60236EC4" w:rsidR="00544EC9" w:rsidRPr="00544EC9" w:rsidRDefault="00544EC9" w:rsidP="007423BD">
            <w:pPr>
              <w:pStyle w:val="a3"/>
              <w:numPr>
                <w:ilvl w:val="1"/>
                <w:numId w:val="3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5DFA6EDF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7C4424" w14:textId="77777777" w:rsidR="00544EC9" w:rsidRPr="00544EC9" w:rsidRDefault="00544EC9" w:rsidP="00544EC9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740A3BCE" w14:textId="77777777" w:rsidR="00544EC9" w:rsidRPr="00544EC9" w:rsidRDefault="00544EC9" w:rsidP="00544EC9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EC9" w14:paraId="5FDECDB5" w14:textId="77777777" w:rsidTr="00544EC9">
        <w:tc>
          <w:tcPr>
            <w:tcW w:w="4785" w:type="dxa"/>
          </w:tcPr>
          <w:p w14:paraId="6620C3A3" w14:textId="632E0671" w:rsidR="00544EC9" w:rsidRPr="003B62F7" w:rsidRDefault="00544EC9" w:rsidP="007423BD">
            <w:pPr>
              <w:pStyle w:val="a3"/>
              <w:numPr>
                <w:ilvl w:val="1"/>
                <w:numId w:val="3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56E70AA1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D02E16">
        <w:rPr>
          <w:rFonts w:ascii="Times New Roman" w:eastAsia="Calibri" w:hAnsi="Times New Roman" w:cs="Times New Roman"/>
          <w:sz w:val="28"/>
          <w:szCs w:val="28"/>
        </w:rPr>
        <w:lastRenderedPageBreak/>
        <w:t>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1DCBDEBE" w:rsidR="00775A2B" w:rsidRDefault="003B0E21" w:rsidP="007423BD">
      <w:pPr>
        <w:pStyle w:val="a3"/>
        <w:numPr>
          <w:ilvl w:val="1"/>
          <w:numId w:val="39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643A9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052BBBDD" w14:textId="77777777" w:rsidR="00D8192A" w:rsidRPr="00D8192A" w:rsidRDefault="004A5C7D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79D2BC90" w14:textId="77777777" w:rsid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 w:rsidR="004A5C7D">
        <w:rPr>
          <w:rFonts w:ascii="Times New Roman" w:eastAsia="TimesNewRomanPSMT" w:hAnsi="Times New Roman" w:cs="Times New Roman"/>
          <w:sz w:val="28"/>
          <w:szCs w:val="28"/>
        </w:rPr>
        <w:t>чтено</w:t>
      </w:r>
      <w:r>
        <w:rPr>
          <w:rFonts w:ascii="Times New Roman" w:eastAsia="TimesNewRomanPSMT" w:hAnsi="Times New Roman" w:cs="Times New Roman"/>
          <w:sz w:val="28"/>
          <w:szCs w:val="28"/>
        </w:rPr>
        <w:t>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29F08BCC" w14:textId="54827AE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9F525A" w14:paraId="334C9121" w14:textId="77777777" w:rsidTr="007747A7">
        <w:trPr>
          <w:trHeight w:val="801"/>
        </w:trPr>
        <w:tc>
          <w:tcPr>
            <w:tcW w:w="1420" w:type="dxa"/>
            <w:vMerge w:val="restart"/>
          </w:tcPr>
          <w:p w14:paraId="686C3E6C" w14:textId="77777777" w:rsidR="009F525A" w:rsidRDefault="009F525A" w:rsidP="00856C2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1BA3B19E" w14:textId="77777777" w:rsidR="009F525A" w:rsidRPr="002B06F0" w:rsidRDefault="009F525A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71E1C1F4" w14:textId="77777777" w:rsidR="009F525A" w:rsidRPr="009F525A" w:rsidRDefault="009F525A" w:rsidP="00CA1241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</w:t>
            </w:r>
          </w:p>
          <w:p w14:paraId="7CDA9962" w14:textId="77777777" w:rsidR="009F525A" w:rsidRPr="009F525A" w:rsidRDefault="009F525A" w:rsidP="00CA1241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алгоритмы анализа проблемных ситуаций профессиональной деятельности и оценки альтернативных вариантов их решения;</w:t>
            </w:r>
          </w:p>
          <w:p w14:paraId="693B4C98" w14:textId="77777777" w:rsidR="009F525A" w:rsidRPr="002B06F0" w:rsidRDefault="009F525A" w:rsidP="00CA1241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9F525A" w:rsidRDefault="009F525A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49957606" w14:textId="77777777" w:rsidTr="007747A7">
        <w:trPr>
          <w:trHeight w:val="1104"/>
        </w:trPr>
        <w:tc>
          <w:tcPr>
            <w:tcW w:w="1420" w:type="dxa"/>
            <w:vMerge/>
          </w:tcPr>
          <w:p w14:paraId="1B685E01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DEB1CFD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0FC3DA79" w14:textId="77777777" w:rsidR="009F525A" w:rsidRPr="009F525A" w:rsidRDefault="009F525A" w:rsidP="00CA124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</w:t>
            </w:r>
          </w:p>
          <w:p w14:paraId="67A10F26" w14:textId="77777777" w:rsidR="009F525A" w:rsidRPr="009F525A" w:rsidRDefault="009F525A" w:rsidP="00CA1241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 критический анализ информации, необходимой для их решения; </w:t>
            </w:r>
          </w:p>
          <w:p w14:paraId="28CF11AD" w14:textId="3EC58CCD" w:rsidR="009F525A" w:rsidRPr="002B06F0" w:rsidRDefault="009F525A" w:rsidP="00CA1241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25A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14:paraId="20D2CD0A" w14:textId="77777777" w:rsidTr="007747A7">
        <w:trPr>
          <w:trHeight w:val="828"/>
        </w:trPr>
        <w:tc>
          <w:tcPr>
            <w:tcW w:w="1420" w:type="dxa"/>
            <w:vMerge/>
          </w:tcPr>
          <w:p w14:paraId="05DDA537" w14:textId="77777777" w:rsidR="009F525A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2317EB13" w14:textId="77777777" w:rsidR="009F525A" w:rsidRPr="002B06F0" w:rsidRDefault="009F525A" w:rsidP="009F525A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67A2054D" w14:textId="77777777" w:rsidR="009F525A" w:rsidRPr="00CA1241" w:rsidRDefault="009F525A" w:rsidP="00CA1241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</w:rPr>
            </w:pPr>
            <w:r w:rsidRPr="00CA1241">
              <w:rPr>
                <w:rFonts w:ascii="Times New Roman" w:hAnsi="Times New Roman" w:cs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9F525A" w:rsidRDefault="009F525A" w:rsidP="009F525A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F8410" w14:textId="77777777" w:rsidR="00453C33" w:rsidRDefault="00453C33" w:rsidP="00D95CB3">
      <w:pPr>
        <w:spacing w:after="0" w:line="240" w:lineRule="auto"/>
      </w:pPr>
      <w:r>
        <w:separator/>
      </w:r>
    </w:p>
  </w:endnote>
  <w:endnote w:type="continuationSeparator" w:id="0">
    <w:p w14:paraId="09694FB6" w14:textId="77777777" w:rsidR="00453C33" w:rsidRDefault="00453C33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EEA54" w14:textId="77777777" w:rsidR="00453C33" w:rsidRDefault="00453C33" w:rsidP="00D95CB3">
      <w:pPr>
        <w:spacing w:after="0" w:line="240" w:lineRule="auto"/>
      </w:pPr>
      <w:r>
        <w:separator/>
      </w:r>
    </w:p>
  </w:footnote>
  <w:footnote w:type="continuationSeparator" w:id="0">
    <w:p w14:paraId="4A65118A" w14:textId="77777777" w:rsidR="00453C33" w:rsidRDefault="00453C33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31759746" w:rsidR="00A16DCF" w:rsidRPr="00D95CB3" w:rsidRDefault="00A16DC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36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D8613B" w14:textId="77777777" w:rsidR="00A16DCF" w:rsidRDefault="00A16DC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FFFF" w:themeColor="background1"/>
      </w:rPr>
      <w:id w:val="-1311016565"/>
      <w:docPartObj>
        <w:docPartGallery w:val="Page Numbers (Top of Page)"/>
        <w:docPartUnique/>
      </w:docPartObj>
    </w:sdtPr>
    <w:sdtEndPr/>
    <w:sdtContent>
      <w:p w14:paraId="6413B82D" w14:textId="3022A97B" w:rsidR="00A16DCF" w:rsidRPr="0084469A" w:rsidRDefault="00A16DCF">
        <w:pPr>
          <w:pStyle w:val="a8"/>
          <w:jc w:val="center"/>
          <w:rPr>
            <w:color w:val="FFFFFF" w:themeColor="background1"/>
          </w:rPr>
        </w:pPr>
        <w:r w:rsidRPr="0084469A">
          <w:rPr>
            <w:color w:val="FFFFFF" w:themeColor="background1"/>
          </w:rPr>
          <w:fldChar w:fldCharType="begin"/>
        </w:r>
        <w:r w:rsidRPr="0084469A">
          <w:rPr>
            <w:color w:val="FFFFFF" w:themeColor="background1"/>
          </w:rPr>
          <w:instrText>PAGE   \* MERGEFORMAT</w:instrText>
        </w:r>
        <w:r w:rsidRPr="0084469A">
          <w:rPr>
            <w:color w:val="FFFFFF" w:themeColor="background1"/>
          </w:rPr>
          <w:fldChar w:fldCharType="separate"/>
        </w:r>
        <w:r w:rsidR="00DC36B0">
          <w:rPr>
            <w:noProof/>
            <w:color w:val="FFFFFF" w:themeColor="background1"/>
          </w:rPr>
          <w:t>4</w:t>
        </w:r>
        <w:r w:rsidRPr="0084469A">
          <w:rPr>
            <w:color w:val="FFFFFF" w:themeColor="background1"/>
          </w:rPr>
          <w:fldChar w:fldCharType="end"/>
        </w:r>
      </w:p>
    </w:sdtContent>
  </w:sdt>
  <w:p w14:paraId="6B06D120" w14:textId="77777777" w:rsidR="00A16DCF" w:rsidRDefault="00A16D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1A67023"/>
    <w:multiLevelType w:val="hybridMultilevel"/>
    <w:tmpl w:val="2B501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CD61EF"/>
    <w:multiLevelType w:val="hybridMultilevel"/>
    <w:tmpl w:val="9C226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D11DC"/>
    <w:multiLevelType w:val="hybridMultilevel"/>
    <w:tmpl w:val="A086B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07F69"/>
    <w:multiLevelType w:val="hybridMultilevel"/>
    <w:tmpl w:val="7854C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E06AB"/>
    <w:multiLevelType w:val="hybridMultilevel"/>
    <w:tmpl w:val="E9F638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825498"/>
    <w:multiLevelType w:val="hybridMultilevel"/>
    <w:tmpl w:val="1610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E4D2A"/>
    <w:multiLevelType w:val="hybridMultilevel"/>
    <w:tmpl w:val="31DC2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57332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30729"/>
    <w:multiLevelType w:val="hybridMultilevel"/>
    <w:tmpl w:val="DFA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85C02"/>
    <w:multiLevelType w:val="hybridMultilevel"/>
    <w:tmpl w:val="611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37BDE"/>
    <w:multiLevelType w:val="hybridMultilevel"/>
    <w:tmpl w:val="5618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E782F"/>
    <w:multiLevelType w:val="hybridMultilevel"/>
    <w:tmpl w:val="FD184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37F30"/>
    <w:multiLevelType w:val="hybridMultilevel"/>
    <w:tmpl w:val="37948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94201"/>
    <w:multiLevelType w:val="multilevel"/>
    <w:tmpl w:val="62584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2E6F251A"/>
    <w:multiLevelType w:val="hybridMultilevel"/>
    <w:tmpl w:val="12AC9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DB0"/>
    <w:multiLevelType w:val="hybridMultilevel"/>
    <w:tmpl w:val="FBC2D93C"/>
    <w:lvl w:ilvl="0" w:tplc="7C60D10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77F55"/>
    <w:multiLevelType w:val="hybridMultilevel"/>
    <w:tmpl w:val="5D0E3706"/>
    <w:lvl w:ilvl="0" w:tplc="6F9ACCC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E4D17"/>
    <w:multiLevelType w:val="hybridMultilevel"/>
    <w:tmpl w:val="1876CD1E"/>
    <w:lvl w:ilvl="0" w:tplc="B31CCA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E2D83"/>
    <w:multiLevelType w:val="hybridMultilevel"/>
    <w:tmpl w:val="4FB4096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FD74D3"/>
    <w:multiLevelType w:val="hybridMultilevel"/>
    <w:tmpl w:val="AA52965A"/>
    <w:lvl w:ilvl="0" w:tplc="8C88C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3050E"/>
    <w:multiLevelType w:val="hybridMultilevel"/>
    <w:tmpl w:val="2A30D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D07B5"/>
    <w:multiLevelType w:val="hybridMultilevel"/>
    <w:tmpl w:val="90C45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46B6C"/>
    <w:multiLevelType w:val="hybridMultilevel"/>
    <w:tmpl w:val="B7361C4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006D9"/>
    <w:multiLevelType w:val="hybridMultilevel"/>
    <w:tmpl w:val="A51A5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91DB5"/>
    <w:multiLevelType w:val="hybridMultilevel"/>
    <w:tmpl w:val="A3FC9B7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1CAD5D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413DB"/>
    <w:multiLevelType w:val="hybridMultilevel"/>
    <w:tmpl w:val="5618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D2461"/>
    <w:multiLevelType w:val="hybridMultilevel"/>
    <w:tmpl w:val="DCC04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37392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C6573"/>
    <w:multiLevelType w:val="hybridMultilevel"/>
    <w:tmpl w:val="F8EE4D86"/>
    <w:lvl w:ilvl="0" w:tplc="A6B4F79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52AC5"/>
    <w:multiLevelType w:val="hybridMultilevel"/>
    <w:tmpl w:val="35729C8A"/>
    <w:lvl w:ilvl="0" w:tplc="DF3CA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43DA0"/>
    <w:multiLevelType w:val="hybridMultilevel"/>
    <w:tmpl w:val="4DC8812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35"/>
  </w:num>
  <w:num w:numId="4">
    <w:abstractNumId w:val="44"/>
  </w:num>
  <w:num w:numId="5">
    <w:abstractNumId w:val="33"/>
  </w:num>
  <w:num w:numId="6">
    <w:abstractNumId w:val="13"/>
  </w:num>
  <w:num w:numId="7">
    <w:abstractNumId w:val="38"/>
  </w:num>
  <w:num w:numId="8">
    <w:abstractNumId w:val="40"/>
  </w:num>
  <w:num w:numId="9">
    <w:abstractNumId w:val="25"/>
  </w:num>
  <w:num w:numId="10">
    <w:abstractNumId w:val="29"/>
  </w:num>
  <w:num w:numId="11">
    <w:abstractNumId w:val="36"/>
  </w:num>
  <w:num w:numId="12">
    <w:abstractNumId w:val="22"/>
  </w:num>
  <w:num w:numId="13">
    <w:abstractNumId w:val="26"/>
  </w:num>
  <w:num w:numId="14">
    <w:abstractNumId w:val="19"/>
  </w:num>
  <w:num w:numId="15">
    <w:abstractNumId w:val="20"/>
  </w:num>
  <w:num w:numId="16">
    <w:abstractNumId w:val="32"/>
  </w:num>
  <w:num w:numId="17">
    <w:abstractNumId w:val="14"/>
  </w:num>
  <w:num w:numId="18">
    <w:abstractNumId w:val="37"/>
  </w:num>
  <w:num w:numId="19">
    <w:abstractNumId w:val="16"/>
  </w:num>
  <w:num w:numId="20">
    <w:abstractNumId w:val="18"/>
  </w:num>
  <w:num w:numId="21">
    <w:abstractNumId w:val="23"/>
  </w:num>
  <w:num w:numId="22">
    <w:abstractNumId w:val="27"/>
  </w:num>
  <w:num w:numId="23">
    <w:abstractNumId w:val="5"/>
  </w:num>
  <w:num w:numId="24">
    <w:abstractNumId w:val="21"/>
  </w:num>
  <w:num w:numId="25">
    <w:abstractNumId w:val="9"/>
  </w:num>
  <w:num w:numId="26">
    <w:abstractNumId w:val="28"/>
  </w:num>
  <w:num w:numId="27">
    <w:abstractNumId w:val="30"/>
  </w:num>
  <w:num w:numId="28">
    <w:abstractNumId w:val="12"/>
  </w:num>
  <w:num w:numId="29">
    <w:abstractNumId w:val="7"/>
  </w:num>
  <w:num w:numId="30">
    <w:abstractNumId w:val="6"/>
  </w:num>
  <w:num w:numId="31">
    <w:abstractNumId w:val="8"/>
  </w:num>
  <w:num w:numId="32">
    <w:abstractNumId w:val="10"/>
  </w:num>
  <w:num w:numId="33">
    <w:abstractNumId w:val="15"/>
  </w:num>
  <w:num w:numId="34">
    <w:abstractNumId w:val="11"/>
  </w:num>
  <w:num w:numId="35">
    <w:abstractNumId w:val="4"/>
  </w:num>
  <w:num w:numId="36">
    <w:abstractNumId w:val="41"/>
  </w:num>
  <w:num w:numId="37">
    <w:abstractNumId w:val="42"/>
  </w:num>
  <w:num w:numId="38">
    <w:abstractNumId w:val="24"/>
  </w:num>
  <w:num w:numId="39">
    <w:abstractNumId w:val="17"/>
  </w:num>
  <w:num w:numId="40">
    <w:abstractNumId w:val="43"/>
  </w:num>
  <w:num w:numId="41">
    <w:abstractNumId w:val="3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66D7"/>
    <w:rsid w:val="00046E68"/>
    <w:rsid w:val="0005710B"/>
    <w:rsid w:val="00083AC3"/>
    <w:rsid w:val="000A4898"/>
    <w:rsid w:val="000B1A23"/>
    <w:rsid w:val="000D1FAB"/>
    <w:rsid w:val="000E6EE0"/>
    <w:rsid w:val="000F42F5"/>
    <w:rsid w:val="00106E96"/>
    <w:rsid w:val="00116250"/>
    <w:rsid w:val="00122330"/>
    <w:rsid w:val="001305D7"/>
    <w:rsid w:val="00143810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202E02"/>
    <w:rsid w:val="0026239A"/>
    <w:rsid w:val="00265168"/>
    <w:rsid w:val="00282D56"/>
    <w:rsid w:val="0028548A"/>
    <w:rsid w:val="002A3D4A"/>
    <w:rsid w:val="002A6E2C"/>
    <w:rsid w:val="002B06F0"/>
    <w:rsid w:val="002B3B30"/>
    <w:rsid w:val="002B515C"/>
    <w:rsid w:val="002C3279"/>
    <w:rsid w:val="002C494C"/>
    <w:rsid w:val="00321BF6"/>
    <w:rsid w:val="00347E87"/>
    <w:rsid w:val="00363D46"/>
    <w:rsid w:val="00380FE0"/>
    <w:rsid w:val="003A2925"/>
    <w:rsid w:val="003A68DD"/>
    <w:rsid w:val="003B0E21"/>
    <w:rsid w:val="003B62F7"/>
    <w:rsid w:val="003D6860"/>
    <w:rsid w:val="003F7E60"/>
    <w:rsid w:val="004132DD"/>
    <w:rsid w:val="004165CF"/>
    <w:rsid w:val="0042029D"/>
    <w:rsid w:val="00420F6F"/>
    <w:rsid w:val="00424AE1"/>
    <w:rsid w:val="004260FC"/>
    <w:rsid w:val="00435497"/>
    <w:rsid w:val="00451A55"/>
    <w:rsid w:val="00453C33"/>
    <w:rsid w:val="00462E06"/>
    <w:rsid w:val="00474DE6"/>
    <w:rsid w:val="00492EE4"/>
    <w:rsid w:val="004A5C7D"/>
    <w:rsid w:val="004B0151"/>
    <w:rsid w:val="004B593E"/>
    <w:rsid w:val="004C0AD3"/>
    <w:rsid w:val="004C2E3F"/>
    <w:rsid w:val="004D48CB"/>
    <w:rsid w:val="004F3F0F"/>
    <w:rsid w:val="00501FF4"/>
    <w:rsid w:val="005119BD"/>
    <w:rsid w:val="0051363A"/>
    <w:rsid w:val="0051458D"/>
    <w:rsid w:val="00536283"/>
    <w:rsid w:val="00541D6E"/>
    <w:rsid w:val="00544EC9"/>
    <w:rsid w:val="0058426C"/>
    <w:rsid w:val="00592726"/>
    <w:rsid w:val="005B1638"/>
    <w:rsid w:val="005B3236"/>
    <w:rsid w:val="005C1969"/>
    <w:rsid w:val="005C4FAD"/>
    <w:rsid w:val="005F1BFC"/>
    <w:rsid w:val="005F614C"/>
    <w:rsid w:val="005F631D"/>
    <w:rsid w:val="006078D2"/>
    <w:rsid w:val="00613C6B"/>
    <w:rsid w:val="00615AB1"/>
    <w:rsid w:val="00643A99"/>
    <w:rsid w:val="00672062"/>
    <w:rsid w:val="00674AAF"/>
    <w:rsid w:val="00693EC2"/>
    <w:rsid w:val="00697917"/>
    <w:rsid w:val="006B37D5"/>
    <w:rsid w:val="006E26AA"/>
    <w:rsid w:val="00701183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5B9F"/>
    <w:rsid w:val="007D21CC"/>
    <w:rsid w:val="007D32D2"/>
    <w:rsid w:val="007D6797"/>
    <w:rsid w:val="007E4190"/>
    <w:rsid w:val="00805390"/>
    <w:rsid w:val="008109C3"/>
    <w:rsid w:val="00812989"/>
    <w:rsid w:val="00813CA1"/>
    <w:rsid w:val="008213EF"/>
    <w:rsid w:val="008353E3"/>
    <w:rsid w:val="0084469A"/>
    <w:rsid w:val="00844734"/>
    <w:rsid w:val="00856C2A"/>
    <w:rsid w:val="00874561"/>
    <w:rsid w:val="00874F79"/>
    <w:rsid w:val="00875CA5"/>
    <w:rsid w:val="00876A3C"/>
    <w:rsid w:val="008869FE"/>
    <w:rsid w:val="00891C05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46C78"/>
    <w:rsid w:val="00954CDA"/>
    <w:rsid w:val="009661C2"/>
    <w:rsid w:val="0098010E"/>
    <w:rsid w:val="00982610"/>
    <w:rsid w:val="0098668C"/>
    <w:rsid w:val="009939A4"/>
    <w:rsid w:val="009A6E2E"/>
    <w:rsid w:val="009C080F"/>
    <w:rsid w:val="009C1DC7"/>
    <w:rsid w:val="009E1957"/>
    <w:rsid w:val="009F525A"/>
    <w:rsid w:val="00A03ACA"/>
    <w:rsid w:val="00A16DCF"/>
    <w:rsid w:val="00A24356"/>
    <w:rsid w:val="00A26325"/>
    <w:rsid w:val="00A36BF3"/>
    <w:rsid w:val="00A3703E"/>
    <w:rsid w:val="00A4788F"/>
    <w:rsid w:val="00A63A74"/>
    <w:rsid w:val="00A662B2"/>
    <w:rsid w:val="00A67601"/>
    <w:rsid w:val="00A761D0"/>
    <w:rsid w:val="00A84C1F"/>
    <w:rsid w:val="00AB5E32"/>
    <w:rsid w:val="00AE7CB4"/>
    <w:rsid w:val="00AF7A25"/>
    <w:rsid w:val="00B048F1"/>
    <w:rsid w:val="00B05C13"/>
    <w:rsid w:val="00B072BA"/>
    <w:rsid w:val="00B15A2D"/>
    <w:rsid w:val="00B164EA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E1464"/>
    <w:rsid w:val="00BE2BF8"/>
    <w:rsid w:val="00C057F4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32DD3"/>
    <w:rsid w:val="00D42BEB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A75CE"/>
    <w:rsid w:val="00DB6783"/>
    <w:rsid w:val="00DC3679"/>
    <w:rsid w:val="00DC36B0"/>
    <w:rsid w:val="00DC597B"/>
    <w:rsid w:val="00DD0CCC"/>
    <w:rsid w:val="00DD34EF"/>
    <w:rsid w:val="00DD4DED"/>
    <w:rsid w:val="00DD7221"/>
    <w:rsid w:val="00DF4FAB"/>
    <w:rsid w:val="00E0131B"/>
    <w:rsid w:val="00E035A2"/>
    <w:rsid w:val="00E15E9E"/>
    <w:rsid w:val="00E24DA8"/>
    <w:rsid w:val="00E55F11"/>
    <w:rsid w:val="00E6371E"/>
    <w:rsid w:val="00E65C33"/>
    <w:rsid w:val="00E83FA0"/>
    <w:rsid w:val="00E8763A"/>
    <w:rsid w:val="00EA1D5E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3916F-931E-4BE0-B6D1-CBE384EA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5062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6</cp:revision>
  <cp:lastPrinted>2024-02-13T07:20:00Z</cp:lastPrinted>
  <dcterms:created xsi:type="dcterms:W3CDTF">2024-02-12T07:17:00Z</dcterms:created>
  <dcterms:modified xsi:type="dcterms:W3CDTF">2024-02-13T07:21:00Z</dcterms:modified>
</cp:coreProperties>
</file>